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864"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2ACC34E" w14:textId="77777777">
        <w:tc>
          <w:tcPr>
            <w:tcW w:w="10419" w:type="dxa"/>
            <w:shd w:val="clear" w:color="auto" w:fill="auto"/>
          </w:tcPr>
          <w:p w14:paraId="38127EFF" w14:textId="792BB4A0" w:rsidR="00472B25" w:rsidRDefault="00CB169F">
            <w:pPr>
              <w:pStyle w:val="Pieddepage"/>
              <w:tabs>
                <w:tab w:val="clear" w:pos="4536"/>
                <w:tab w:val="clear" w:pos="9072"/>
              </w:tabs>
              <w:jc w:val="center"/>
              <w:rPr>
                <w:rFonts w:ascii="Arial" w:hAnsi="Arial" w:cs="Arial"/>
              </w:rPr>
            </w:pPr>
            <w:r w:rsidRPr="007A6D83">
              <w:rPr>
                <w:noProof/>
              </w:rPr>
              <w:drawing>
                <wp:inline distT="0" distB="0" distL="0" distR="0" wp14:anchorId="35745734" wp14:editId="2DC5A87D">
                  <wp:extent cx="1409700" cy="1409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p>
          <w:p w14:paraId="389EDF18" w14:textId="77777777" w:rsidR="00472B25" w:rsidRDefault="00472B25">
            <w:pPr>
              <w:pStyle w:val="Pieddepage"/>
              <w:tabs>
                <w:tab w:val="clear" w:pos="4536"/>
                <w:tab w:val="clear" w:pos="9072"/>
              </w:tabs>
              <w:jc w:val="center"/>
              <w:rPr>
                <w:rFonts w:ascii="Arial" w:hAnsi="Arial" w:cs="Arial"/>
              </w:rPr>
            </w:pPr>
          </w:p>
          <w:p w14:paraId="41E1691F" w14:textId="77777777" w:rsidR="00472B25" w:rsidRPr="00B22CDE" w:rsidRDefault="00B22CDE">
            <w:pPr>
              <w:pStyle w:val="Pieddepage"/>
              <w:tabs>
                <w:tab w:val="clear" w:pos="4536"/>
                <w:tab w:val="clear" w:pos="9072"/>
              </w:tabs>
              <w:jc w:val="center"/>
              <w:rPr>
                <w:sz w:val="22"/>
              </w:rPr>
            </w:pPr>
            <w:r w:rsidRPr="00B22CDE">
              <w:rPr>
                <w:rFonts w:ascii="Arial" w:hAnsi="Arial" w:cs="Arial"/>
                <w:b/>
                <w:sz w:val="18"/>
                <w:szCs w:val="16"/>
              </w:rPr>
              <w:t>DEPARTEMENT ACHATS ET MARCHES PUBLICS</w:t>
            </w:r>
          </w:p>
          <w:p w14:paraId="7F8A9616" w14:textId="77777777" w:rsidR="00472B25" w:rsidRDefault="00472B25">
            <w:pPr>
              <w:pStyle w:val="Pieddepage"/>
              <w:tabs>
                <w:tab w:val="clear" w:pos="4536"/>
                <w:tab w:val="clear" w:pos="9072"/>
              </w:tabs>
              <w:jc w:val="center"/>
            </w:pPr>
          </w:p>
        </w:tc>
      </w:tr>
    </w:tbl>
    <w:p w14:paraId="38CD3DCF"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86ACA13" w14:textId="77777777">
        <w:tc>
          <w:tcPr>
            <w:tcW w:w="9288" w:type="dxa"/>
            <w:shd w:val="clear" w:color="auto" w:fill="66CCFF"/>
          </w:tcPr>
          <w:p w14:paraId="34C90A11"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1F93ECD1" w14:textId="77777777" w:rsidR="00472B25" w:rsidRDefault="00472B25">
            <w:pPr>
              <w:pStyle w:val="Titre8"/>
              <w:tabs>
                <w:tab w:val="num" w:pos="0"/>
                <w:tab w:val="right" w:pos="9639"/>
              </w:tabs>
              <w:rPr>
                <w:sz w:val="28"/>
                <w:szCs w:val="28"/>
              </w:rPr>
            </w:pPr>
            <w:r>
              <w:rPr>
                <w:caps/>
                <w:sz w:val="28"/>
                <w:szCs w:val="28"/>
              </w:rPr>
              <w:t>DECLARATION DU candidat INDIVIDUEL</w:t>
            </w:r>
          </w:p>
          <w:p w14:paraId="08F0E213"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C1DA5B5" w14:textId="77777777" w:rsidR="00472B25" w:rsidRDefault="00472B25">
            <w:pPr>
              <w:pStyle w:val="Titre8"/>
              <w:tabs>
                <w:tab w:val="num" w:pos="0"/>
                <w:tab w:val="right" w:pos="9639"/>
              </w:tabs>
              <w:spacing w:before="120" w:after="120"/>
            </w:pPr>
            <w:r>
              <w:rPr>
                <w:caps/>
                <w:sz w:val="28"/>
                <w:szCs w:val="28"/>
              </w:rPr>
              <w:t>DC2</w:t>
            </w:r>
          </w:p>
        </w:tc>
      </w:tr>
    </w:tbl>
    <w:p w14:paraId="73D71304" w14:textId="77777777" w:rsidR="00472B25" w:rsidRDefault="00472B25">
      <w:pPr>
        <w:jc w:val="both"/>
        <w:rPr>
          <w:rFonts w:ascii="Arial" w:hAnsi="Arial" w:cs="Arial"/>
        </w:rPr>
      </w:pPr>
    </w:p>
    <w:p w14:paraId="1D0171AC"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B7298A4" w14:textId="77777777" w:rsidR="00614AE6" w:rsidRPr="00614AE6" w:rsidRDefault="00614AE6" w:rsidP="00614AE6"/>
    <w:p w14:paraId="5656BE84"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8D7C038" w14:textId="77777777" w:rsidR="00614AE6" w:rsidRPr="0025478A" w:rsidRDefault="00614AE6">
      <w:pPr>
        <w:jc w:val="both"/>
        <w:rPr>
          <w:rFonts w:ascii="Arial" w:hAnsi="Arial" w:cs="Arial"/>
          <w:i/>
          <w:iCs/>
        </w:rPr>
      </w:pPr>
    </w:p>
    <w:p w14:paraId="67F5FE41"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328029D" w14:textId="77777777" w:rsidR="003C025D" w:rsidRDefault="003C025D" w:rsidP="003C025D">
      <w:pPr>
        <w:jc w:val="both"/>
        <w:rPr>
          <w:rFonts w:ascii="Arial" w:hAnsi="Arial" w:cs="Arial"/>
          <w:i/>
          <w:sz w:val="18"/>
          <w:szCs w:val="18"/>
        </w:rPr>
      </w:pPr>
    </w:p>
    <w:p w14:paraId="10F93CAC" w14:textId="77777777" w:rsidR="00B22CDE" w:rsidRPr="001C7D87" w:rsidRDefault="00B22CDE" w:rsidP="003C025D">
      <w:pPr>
        <w:jc w:val="both"/>
        <w:rPr>
          <w:rFonts w:ascii="Arial" w:hAnsi="Arial" w:cs="Arial"/>
          <w:i/>
          <w:sz w:val="18"/>
          <w:szCs w:val="18"/>
        </w:rPr>
      </w:pPr>
    </w:p>
    <w:p w14:paraId="44993AB9"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E1B0D6C" w14:textId="77777777">
        <w:tc>
          <w:tcPr>
            <w:tcW w:w="10331" w:type="dxa"/>
            <w:shd w:val="clear" w:color="auto" w:fill="66CCFF"/>
          </w:tcPr>
          <w:p w14:paraId="456E9370"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EDECAFE" w14:textId="77777777" w:rsidR="00472B25" w:rsidRDefault="00472B25">
      <w:pPr>
        <w:rPr>
          <w:rFonts w:ascii="Arial" w:hAnsi="Arial" w:cs="Arial"/>
          <w:b/>
          <w:bCs/>
        </w:rPr>
      </w:pPr>
    </w:p>
    <w:p w14:paraId="341E352F" w14:textId="77777777" w:rsidR="00B22CDE" w:rsidRPr="00315E82" w:rsidRDefault="00B22CDE" w:rsidP="00B22CDE">
      <w:pPr>
        <w:pStyle w:val="En-tte"/>
        <w:tabs>
          <w:tab w:val="clear" w:pos="4536"/>
          <w:tab w:val="clear" w:pos="9072"/>
        </w:tabs>
        <w:rPr>
          <w:rFonts w:ascii="Arial" w:hAnsi="Arial" w:cs="Arial"/>
          <w:b/>
        </w:rPr>
      </w:pPr>
      <w:r w:rsidRPr="00315E82">
        <w:rPr>
          <w:rFonts w:ascii="Arial" w:hAnsi="Arial" w:cs="Arial"/>
          <w:b/>
        </w:rPr>
        <w:t>Présidence de la République</w:t>
      </w:r>
    </w:p>
    <w:p w14:paraId="05EB2DC9" w14:textId="77777777" w:rsidR="00B22CDE" w:rsidRDefault="00B22CDE" w:rsidP="00B22CDE">
      <w:pPr>
        <w:pStyle w:val="En-tte"/>
        <w:tabs>
          <w:tab w:val="clear" w:pos="4536"/>
          <w:tab w:val="clear" w:pos="9072"/>
        </w:tabs>
        <w:rPr>
          <w:rFonts w:ascii="Arial" w:hAnsi="Arial" w:cs="Arial"/>
        </w:rPr>
      </w:pPr>
      <w:r>
        <w:rPr>
          <w:rFonts w:ascii="Arial" w:hAnsi="Arial" w:cs="Arial"/>
        </w:rPr>
        <w:t xml:space="preserve">55, rue du Faubourg Saint-Honoré </w:t>
      </w:r>
    </w:p>
    <w:p w14:paraId="2A48261A" w14:textId="77777777" w:rsidR="00B22CDE" w:rsidRDefault="00B22CDE" w:rsidP="00B22CDE">
      <w:pPr>
        <w:pStyle w:val="En-tte"/>
        <w:tabs>
          <w:tab w:val="clear" w:pos="4536"/>
          <w:tab w:val="clear" w:pos="9072"/>
        </w:tabs>
        <w:rPr>
          <w:rFonts w:ascii="Arial" w:hAnsi="Arial" w:cs="Arial"/>
        </w:rPr>
      </w:pPr>
      <w:r>
        <w:rPr>
          <w:rFonts w:ascii="Arial" w:hAnsi="Arial" w:cs="Arial"/>
        </w:rPr>
        <w:t>75</w:t>
      </w:r>
      <w:r w:rsidR="00BA70B1">
        <w:rPr>
          <w:rFonts w:ascii="Arial" w:hAnsi="Arial" w:cs="Arial"/>
        </w:rPr>
        <w:t xml:space="preserve"> </w:t>
      </w:r>
      <w:r>
        <w:rPr>
          <w:rFonts w:ascii="Arial" w:hAnsi="Arial" w:cs="Arial"/>
        </w:rPr>
        <w:t>008 PARIS</w:t>
      </w:r>
    </w:p>
    <w:p w14:paraId="68E357D0"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F5E4C66" w14:textId="77777777">
        <w:tc>
          <w:tcPr>
            <w:tcW w:w="10331" w:type="dxa"/>
            <w:shd w:val="clear" w:color="auto" w:fill="66CCFF"/>
          </w:tcPr>
          <w:p w14:paraId="74ACAC6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FA5B766" w14:textId="77777777" w:rsidR="00472B25" w:rsidRPr="008C2177" w:rsidRDefault="00472B25">
      <w:pPr>
        <w:rPr>
          <w:rFonts w:ascii="Arial" w:hAnsi="Arial" w:cs="Arial"/>
          <w:bCs/>
          <w:sz w:val="16"/>
          <w:szCs w:val="16"/>
        </w:rPr>
      </w:pPr>
    </w:p>
    <w:p w14:paraId="7A65194E" w14:textId="77777777" w:rsidR="00341095" w:rsidRPr="00341095" w:rsidRDefault="00341095" w:rsidP="00341095">
      <w:pPr>
        <w:jc w:val="both"/>
        <w:rPr>
          <w:rFonts w:ascii="Arial" w:hAnsi="Arial" w:cs="Arial"/>
          <w:b/>
        </w:rPr>
      </w:pPr>
      <w:r w:rsidRPr="00341095">
        <w:rPr>
          <w:rFonts w:ascii="Arial" w:hAnsi="Arial" w:cs="Arial"/>
          <w:b/>
        </w:rPr>
        <w:t xml:space="preserve">Marché n° 2026-008-00-00 </w:t>
      </w:r>
    </w:p>
    <w:p w14:paraId="1379B5CD" w14:textId="1388AD6A" w:rsidR="00472B25" w:rsidRPr="00341095" w:rsidRDefault="00341095" w:rsidP="00341095">
      <w:pPr>
        <w:jc w:val="both"/>
        <w:rPr>
          <w:rFonts w:ascii="Arial" w:hAnsi="Arial" w:cs="Arial"/>
          <w:b/>
        </w:rPr>
      </w:pPr>
      <w:r w:rsidRPr="00341095">
        <w:rPr>
          <w:rFonts w:ascii="Arial" w:hAnsi="Arial" w:cs="Arial"/>
          <w:b/>
        </w:rPr>
        <w:t>Acquisition d’une semi-remorque destinée au transport de deux (2) véhicules blindés pour la direction de la sécurité de la présidence de la République</w:t>
      </w:r>
    </w:p>
    <w:p w14:paraId="134BFD8A" w14:textId="77777777" w:rsidR="002A722F" w:rsidRDefault="002A722F">
      <w:pPr>
        <w:jc w:val="both"/>
        <w:rPr>
          <w:rFonts w:ascii="Arial" w:hAnsi="Arial" w:cs="Arial"/>
          <w:bCs/>
        </w:rPr>
      </w:pPr>
    </w:p>
    <w:p w14:paraId="654A58C5" w14:textId="77777777" w:rsidR="002A722F" w:rsidRDefault="002A722F">
      <w:pPr>
        <w:jc w:val="both"/>
        <w:rPr>
          <w:rFonts w:ascii="Arial" w:hAnsi="Arial" w:cs="Arial"/>
          <w:bCs/>
        </w:rPr>
      </w:pPr>
    </w:p>
    <w:p w14:paraId="703C5BE6" w14:textId="77777777" w:rsidR="00B22CDE" w:rsidRDefault="00B22CDE">
      <w:pPr>
        <w:jc w:val="both"/>
        <w:rPr>
          <w:rFonts w:ascii="Arial" w:hAnsi="Arial" w:cs="Arial"/>
          <w:bCs/>
        </w:rPr>
      </w:pPr>
    </w:p>
    <w:p w14:paraId="569E7AB1" w14:textId="77777777" w:rsidR="00B22CDE" w:rsidRDefault="00B22CDE">
      <w:pPr>
        <w:jc w:val="both"/>
        <w:rPr>
          <w:rFonts w:ascii="Arial" w:hAnsi="Arial" w:cs="Arial"/>
          <w:bCs/>
        </w:rPr>
      </w:pPr>
    </w:p>
    <w:p w14:paraId="18D5C71F" w14:textId="77777777" w:rsidR="00B22CDE" w:rsidRDefault="00B22CDE">
      <w:pPr>
        <w:jc w:val="both"/>
        <w:rPr>
          <w:rFonts w:ascii="Arial" w:hAnsi="Arial" w:cs="Arial"/>
          <w:bCs/>
        </w:rPr>
      </w:pPr>
    </w:p>
    <w:p w14:paraId="5C44BC8A" w14:textId="77777777" w:rsidR="00B22CDE" w:rsidRDefault="00B22CDE">
      <w:pPr>
        <w:jc w:val="both"/>
        <w:rPr>
          <w:rFonts w:ascii="Arial" w:hAnsi="Arial" w:cs="Arial"/>
          <w:bCs/>
        </w:rPr>
      </w:pPr>
    </w:p>
    <w:p w14:paraId="5401D086" w14:textId="77777777" w:rsidR="00083590" w:rsidRDefault="00083590">
      <w:pPr>
        <w:jc w:val="both"/>
        <w:rPr>
          <w:rFonts w:ascii="Arial" w:hAnsi="Arial" w:cs="Arial"/>
          <w:bCs/>
        </w:rPr>
      </w:pPr>
    </w:p>
    <w:p w14:paraId="64A98F13" w14:textId="77777777" w:rsidR="002D2288" w:rsidRDefault="002D2288">
      <w:pPr>
        <w:jc w:val="both"/>
        <w:rPr>
          <w:rFonts w:ascii="Arial" w:hAnsi="Arial" w:cs="Arial"/>
          <w:bCs/>
        </w:rPr>
      </w:pPr>
    </w:p>
    <w:p w14:paraId="57E2C968" w14:textId="77777777" w:rsidR="002D2288" w:rsidRDefault="002D2288">
      <w:pPr>
        <w:jc w:val="both"/>
        <w:rPr>
          <w:rFonts w:ascii="Arial" w:hAnsi="Arial" w:cs="Arial"/>
          <w:bCs/>
        </w:rPr>
      </w:pPr>
    </w:p>
    <w:p w14:paraId="32557E23" w14:textId="77777777" w:rsidR="002D2288" w:rsidRDefault="002D2288">
      <w:pPr>
        <w:jc w:val="both"/>
        <w:rPr>
          <w:rFonts w:ascii="Arial" w:hAnsi="Arial" w:cs="Arial"/>
          <w:bCs/>
        </w:rPr>
      </w:pPr>
    </w:p>
    <w:p w14:paraId="14D4D903" w14:textId="77777777" w:rsidR="00083590" w:rsidRDefault="00083590">
      <w:pPr>
        <w:jc w:val="both"/>
        <w:rPr>
          <w:rFonts w:ascii="Arial" w:hAnsi="Arial" w:cs="Arial"/>
          <w:bCs/>
        </w:rPr>
      </w:pPr>
    </w:p>
    <w:p w14:paraId="0576374E" w14:textId="77777777" w:rsidR="00341095" w:rsidRDefault="00341095">
      <w:pPr>
        <w:jc w:val="both"/>
        <w:rPr>
          <w:rFonts w:ascii="Arial" w:hAnsi="Arial" w:cs="Arial"/>
          <w:bCs/>
        </w:rPr>
      </w:pPr>
    </w:p>
    <w:p w14:paraId="2DB585C0" w14:textId="77777777" w:rsidR="00341095" w:rsidRDefault="00341095">
      <w:pPr>
        <w:jc w:val="both"/>
        <w:rPr>
          <w:rFonts w:ascii="Arial" w:hAnsi="Arial" w:cs="Arial"/>
          <w:bCs/>
        </w:rPr>
      </w:pPr>
    </w:p>
    <w:p w14:paraId="449608D4" w14:textId="77777777" w:rsidR="00B22CDE" w:rsidRDefault="00B22CDE">
      <w:pPr>
        <w:jc w:val="both"/>
        <w:rPr>
          <w:rFonts w:ascii="Arial" w:hAnsi="Arial" w:cs="Arial"/>
          <w:bCs/>
        </w:rPr>
      </w:pPr>
    </w:p>
    <w:p w14:paraId="4ADD8475" w14:textId="77777777" w:rsidR="00B22CDE" w:rsidRDefault="00B22CDE">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5EAE152" w14:textId="77777777">
        <w:tc>
          <w:tcPr>
            <w:tcW w:w="10331" w:type="dxa"/>
            <w:shd w:val="clear" w:color="auto" w:fill="66CCFF"/>
          </w:tcPr>
          <w:p w14:paraId="2F2F555F"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5ED2EF63" w14:textId="77777777" w:rsidR="00472B25" w:rsidRDefault="00472B25">
      <w:pPr>
        <w:pStyle w:val="Titre9"/>
        <w:tabs>
          <w:tab w:val="num" w:pos="0"/>
        </w:tabs>
        <w:ind w:left="0"/>
        <w:jc w:val="both"/>
        <w:rPr>
          <w:i w:val="0"/>
          <w:iCs w:val="0"/>
          <w:sz w:val="20"/>
          <w:szCs w:val="20"/>
        </w:rPr>
      </w:pPr>
    </w:p>
    <w:p w14:paraId="5D3698AE"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28C44BF" w14:textId="77777777" w:rsidR="00472B25" w:rsidRDefault="00472B25">
      <w:pPr>
        <w:jc w:val="both"/>
        <w:rPr>
          <w:rFonts w:ascii="Arial" w:hAnsi="Arial" w:cs="Arial"/>
          <w:b/>
          <w:bCs/>
        </w:rPr>
      </w:pPr>
    </w:p>
    <w:p w14:paraId="2A361EB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94434D4" w14:textId="77777777" w:rsidR="003C025D" w:rsidRDefault="003C025D" w:rsidP="003C025D"/>
    <w:p w14:paraId="48ABA2A0" w14:textId="77777777" w:rsidR="003C025D" w:rsidRPr="00025EC9" w:rsidRDefault="003C025D" w:rsidP="003C025D"/>
    <w:p w14:paraId="7B8AA678"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1213B57" w14:textId="77777777" w:rsidR="003C025D" w:rsidRDefault="003C025D" w:rsidP="003C025D"/>
    <w:p w14:paraId="42EE21E4" w14:textId="77777777" w:rsidR="003C025D" w:rsidRPr="00025EC9" w:rsidRDefault="003C025D" w:rsidP="003C025D"/>
    <w:p w14:paraId="449704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0A3693B" w14:textId="77777777" w:rsidR="003C025D" w:rsidRDefault="003C025D" w:rsidP="003C025D"/>
    <w:p w14:paraId="4808E46F"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83054A9" w14:textId="77777777" w:rsidR="003C025D" w:rsidRDefault="003C025D" w:rsidP="003C025D"/>
    <w:p w14:paraId="112CA52C"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78C95149" w14:textId="77777777" w:rsidR="003C025D" w:rsidRDefault="003C025D" w:rsidP="003C025D"/>
    <w:p w14:paraId="5E406896" w14:textId="77777777" w:rsidR="003C025D" w:rsidRPr="00025EC9" w:rsidRDefault="003C025D" w:rsidP="003C025D"/>
    <w:p w14:paraId="67F92120"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5B78B246" w14:textId="77777777" w:rsidR="00472B25" w:rsidRDefault="00472B25">
      <w:pPr>
        <w:jc w:val="both"/>
        <w:rPr>
          <w:rFonts w:ascii="Arial" w:hAnsi="Arial" w:cs="Arial"/>
          <w:b/>
          <w:bCs/>
        </w:rPr>
      </w:pPr>
    </w:p>
    <w:p w14:paraId="405C059D" w14:textId="77777777" w:rsidR="00472B25" w:rsidRDefault="00472B25">
      <w:pPr>
        <w:jc w:val="both"/>
        <w:rPr>
          <w:rFonts w:ascii="Arial" w:hAnsi="Arial" w:cs="Arial"/>
          <w:b/>
          <w:bCs/>
        </w:rPr>
      </w:pPr>
    </w:p>
    <w:p w14:paraId="25503E3D"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12707AB6" w14:textId="77777777" w:rsidR="00472B25" w:rsidRDefault="00472B25">
      <w:pPr>
        <w:jc w:val="both"/>
        <w:rPr>
          <w:rFonts w:ascii="Arial" w:hAnsi="Arial" w:cs="Arial"/>
        </w:rPr>
      </w:pPr>
    </w:p>
    <w:p w14:paraId="002055B6"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41095">
        <w:fldChar w:fldCharType="separate"/>
      </w:r>
      <w:r>
        <w:fldChar w:fldCharType="end"/>
      </w:r>
      <w:r>
        <w:rPr>
          <w:rFonts w:ascii="Arial" w:hAnsi="Arial" w:cs="Arial"/>
          <w:bCs/>
        </w:rPr>
        <w:t xml:space="preserve"> </w:t>
      </w:r>
      <w:r>
        <w:rPr>
          <w:rFonts w:ascii="Arial" w:hAnsi="Arial" w:cs="Arial"/>
        </w:rPr>
        <w:t>Oui</w:t>
      </w:r>
    </w:p>
    <w:p w14:paraId="7384E66E" w14:textId="77777777" w:rsidR="00427375" w:rsidRDefault="00427375" w:rsidP="00427375">
      <w:pPr>
        <w:ind w:left="567"/>
        <w:jc w:val="both"/>
        <w:rPr>
          <w:rFonts w:ascii="Arial" w:hAnsi="Arial" w:cs="Arial"/>
        </w:rPr>
      </w:pPr>
    </w:p>
    <w:p w14:paraId="4C88F675"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341095">
        <w:fldChar w:fldCharType="separate"/>
      </w:r>
      <w:r>
        <w:fldChar w:fldCharType="end"/>
      </w:r>
      <w:r>
        <w:rPr>
          <w:rFonts w:ascii="Arial" w:hAnsi="Arial" w:cs="Arial"/>
          <w:bCs/>
        </w:rPr>
        <w:t xml:space="preserve"> </w:t>
      </w:r>
      <w:r>
        <w:rPr>
          <w:rFonts w:ascii="Arial" w:hAnsi="Arial" w:cs="Arial"/>
        </w:rPr>
        <w:t>Non.</w:t>
      </w:r>
    </w:p>
    <w:p w14:paraId="3D63CF54" w14:textId="77777777" w:rsidR="00427375" w:rsidRDefault="00427375" w:rsidP="00B22CDE">
      <w:pPr>
        <w:jc w:val="both"/>
        <w:rPr>
          <w:rFonts w:ascii="Arial" w:hAnsi="Arial" w:cs="Arial"/>
          <w:b/>
          <w:bCs/>
          <w:sz w:val="22"/>
          <w:szCs w:val="22"/>
        </w:rPr>
      </w:pPr>
    </w:p>
    <w:p w14:paraId="3915A7C7" w14:textId="77777777" w:rsidR="00B22CDE" w:rsidRPr="00B22CDE" w:rsidRDefault="00B22CDE" w:rsidP="00B22CDE">
      <w:pPr>
        <w:jc w:val="both"/>
        <w:rPr>
          <w:rFonts w:ascii="Arial" w:hAnsi="Arial" w:cs="Arial"/>
          <w:i/>
          <w:iCs/>
          <w:sz w:val="18"/>
          <w:szCs w:val="18"/>
        </w:rPr>
      </w:pPr>
    </w:p>
    <w:tbl>
      <w:tblPr>
        <w:tblW w:w="0" w:type="auto"/>
        <w:shd w:val="clear" w:color="auto" w:fill="66CCFF"/>
        <w:tblLook w:val="04A0" w:firstRow="1" w:lastRow="0" w:firstColumn="1" w:lastColumn="0" w:noHBand="0" w:noVBand="1"/>
      </w:tblPr>
      <w:tblGrid>
        <w:gridCol w:w="10204"/>
      </w:tblGrid>
      <w:tr w:rsidR="00261FC1" w:rsidRPr="005C765E" w14:paraId="338B65E0" w14:textId="77777777" w:rsidTr="005C765E">
        <w:tc>
          <w:tcPr>
            <w:tcW w:w="10344" w:type="dxa"/>
            <w:shd w:val="clear" w:color="auto" w:fill="66CCFF"/>
          </w:tcPr>
          <w:p w14:paraId="0ED2441B" w14:textId="77777777" w:rsidR="00261FC1" w:rsidRPr="005C765E" w:rsidRDefault="00B22CDE" w:rsidP="004C221B">
            <w:pPr>
              <w:jc w:val="both"/>
              <w:rPr>
                <w:rFonts w:ascii="Arial" w:hAnsi="Arial" w:cs="Arial"/>
                <w:b/>
                <w:bCs/>
                <w:sz w:val="22"/>
                <w:szCs w:val="22"/>
              </w:rPr>
            </w:pPr>
            <w:r>
              <w:rPr>
                <w:rFonts w:ascii="Arial" w:hAnsi="Arial" w:cs="Arial"/>
                <w:b/>
                <w:bCs/>
                <w:sz w:val="22"/>
                <w:szCs w:val="22"/>
              </w:rPr>
              <w:t>D</w:t>
            </w:r>
            <w:r w:rsidR="001A1D05">
              <w:rPr>
                <w:rFonts w:ascii="Arial" w:hAnsi="Arial" w:cs="Arial"/>
                <w:b/>
                <w:bCs/>
                <w:sz w:val="22"/>
                <w:szCs w:val="22"/>
              </w:rPr>
              <w:t xml:space="preserve"> -</w:t>
            </w:r>
            <w:r w:rsidR="001A1D05"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5D00058" w14:textId="77777777" w:rsidR="00D21AD8" w:rsidRDefault="00D21AD8" w:rsidP="00D21AD8">
      <w:pPr>
        <w:tabs>
          <w:tab w:val="left" w:pos="-142"/>
          <w:tab w:val="left" w:pos="4111"/>
        </w:tabs>
        <w:rPr>
          <w:rFonts w:ascii="Arial" w:hAnsi="Arial" w:cs="Arial"/>
          <w:b/>
          <w:bCs/>
          <w:sz w:val="22"/>
          <w:szCs w:val="22"/>
        </w:rPr>
      </w:pPr>
    </w:p>
    <w:p w14:paraId="17A9EBC4"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6CC66FBA" w14:textId="77777777" w:rsidR="00472B25" w:rsidRDefault="00472B25">
      <w:pPr>
        <w:rPr>
          <w:rFonts w:ascii="Arial" w:hAnsi="Arial" w:cs="Arial"/>
        </w:rPr>
      </w:pPr>
    </w:p>
    <w:p w14:paraId="13B93540" w14:textId="77777777" w:rsidR="00555AC1" w:rsidRPr="00171BF1" w:rsidRDefault="00B22CD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555AC1" w:rsidRPr="00171BF1">
        <w:rPr>
          <w:rFonts w:ascii="Arial" w:hAnsi="Arial" w:cs="Arial"/>
          <w:b/>
          <w:bCs/>
          <w:sz w:val="22"/>
          <w:szCs w:val="22"/>
        </w:rPr>
        <w:t>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33C8355" w14:textId="77777777" w:rsidR="00555AC1" w:rsidRDefault="00555AC1" w:rsidP="00171BF1">
      <w:pPr>
        <w:jc w:val="both"/>
        <w:rPr>
          <w:rFonts w:ascii="Arial" w:hAnsi="Arial" w:cs="Arial"/>
          <w:i/>
          <w:sz w:val="18"/>
        </w:rPr>
      </w:pPr>
    </w:p>
    <w:p w14:paraId="03873EBB" w14:textId="77777777" w:rsidR="00555AC1" w:rsidRDefault="00555AC1" w:rsidP="00171BF1">
      <w:pPr>
        <w:jc w:val="both"/>
        <w:rPr>
          <w:rFonts w:ascii="Arial" w:hAnsi="Arial" w:cs="Arial"/>
          <w:i/>
          <w:sz w:val="18"/>
        </w:rPr>
      </w:pPr>
    </w:p>
    <w:p w14:paraId="767E4028" w14:textId="77777777" w:rsidR="00555AC1" w:rsidRDefault="00555AC1" w:rsidP="00171BF1">
      <w:pPr>
        <w:jc w:val="both"/>
        <w:rPr>
          <w:rFonts w:ascii="Arial" w:hAnsi="Arial" w:cs="Arial"/>
          <w:i/>
          <w:sz w:val="18"/>
        </w:rPr>
      </w:pPr>
    </w:p>
    <w:p w14:paraId="64702F85" w14:textId="77777777" w:rsidR="00555AC1" w:rsidRPr="00171BF1" w:rsidRDefault="00B22CD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755416">
        <w:rPr>
          <w:rFonts w:ascii="Arial" w:hAnsi="Arial" w:cs="Arial"/>
          <w:b/>
          <w:bCs/>
          <w:sz w:val="22"/>
          <w:szCs w:val="22"/>
        </w:rPr>
        <w:t xml:space="preserve">2 - </w:t>
      </w:r>
      <w:r w:rsidR="00555AC1" w:rsidRPr="00171BF1">
        <w:rPr>
          <w:rFonts w:ascii="Arial" w:hAnsi="Arial" w:cs="Arial"/>
          <w:b/>
          <w:bCs/>
          <w:sz w:val="22"/>
          <w:szCs w:val="22"/>
        </w:rPr>
        <w:t xml:space="preserve">Le cas échéant, </w:t>
      </w:r>
      <w:r w:rsidR="00755416">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sidR="00755416">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sidR="00755416">
        <w:rPr>
          <w:rFonts w:ascii="Arial" w:hAnsi="Arial" w:cs="Arial"/>
          <w:b/>
          <w:bCs/>
          <w:sz w:val="22"/>
          <w:szCs w:val="22"/>
        </w:rPr>
        <w:t xml:space="preserve"> doit être membre pour pouvoir fournir, dans son pays d’origine, le service concerné :</w:t>
      </w:r>
    </w:p>
    <w:p w14:paraId="3EDBFE39" w14:textId="77777777" w:rsidR="00555AC1" w:rsidRDefault="00555AC1" w:rsidP="00171BF1">
      <w:pPr>
        <w:jc w:val="both"/>
        <w:rPr>
          <w:rFonts w:ascii="Arial" w:hAnsi="Arial" w:cs="Arial"/>
          <w:i/>
          <w:sz w:val="18"/>
        </w:rPr>
      </w:pPr>
    </w:p>
    <w:p w14:paraId="18B4A2AE" w14:textId="77777777" w:rsidR="00555AC1" w:rsidRDefault="00555AC1" w:rsidP="00171BF1">
      <w:pPr>
        <w:jc w:val="both"/>
        <w:rPr>
          <w:rFonts w:ascii="Arial" w:hAnsi="Arial" w:cs="Arial"/>
          <w:i/>
          <w:sz w:val="18"/>
        </w:rPr>
      </w:pPr>
    </w:p>
    <w:p w14:paraId="64D1BC1C" w14:textId="77777777" w:rsidR="00663B7E" w:rsidRPr="00171BF1" w:rsidRDefault="00B22CD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755416">
        <w:rPr>
          <w:rFonts w:ascii="Arial" w:hAnsi="Arial" w:cs="Arial"/>
          <w:b/>
          <w:bCs/>
          <w:sz w:val="22"/>
          <w:szCs w:val="22"/>
        </w:rPr>
        <w:t xml:space="preserv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6"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5D2A624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E090B0B" w14:textId="77777777" w:rsidR="00663B7E" w:rsidRPr="00171BF1" w:rsidRDefault="00663B7E" w:rsidP="00171BF1">
      <w:pPr>
        <w:jc w:val="both"/>
        <w:rPr>
          <w:rFonts w:ascii="Arial" w:hAnsi="Arial" w:cs="Arial"/>
          <w:sz w:val="18"/>
        </w:rPr>
      </w:pPr>
    </w:p>
    <w:p w14:paraId="7BF9893F"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F133770" w14:textId="77777777" w:rsidR="00663B7E" w:rsidRDefault="00663B7E" w:rsidP="00171BF1">
      <w:pPr>
        <w:ind w:left="284"/>
        <w:jc w:val="both"/>
        <w:rPr>
          <w:rFonts w:ascii="Arial" w:hAnsi="Arial" w:cs="Arial"/>
          <w:sz w:val="16"/>
        </w:rPr>
      </w:pPr>
    </w:p>
    <w:p w14:paraId="0F429FC7" w14:textId="77777777" w:rsidR="00717070" w:rsidRPr="00171BF1" w:rsidRDefault="00717070" w:rsidP="00171BF1">
      <w:pPr>
        <w:ind w:left="284"/>
        <w:jc w:val="both"/>
        <w:rPr>
          <w:rFonts w:ascii="Arial" w:hAnsi="Arial" w:cs="Arial"/>
          <w:sz w:val="16"/>
        </w:rPr>
      </w:pPr>
    </w:p>
    <w:p w14:paraId="09F851D7" w14:textId="77777777" w:rsidR="00663B7E" w:rsidRPr="00171BF1" w:rsidRDefault="00663B7E" w:rsidP="00171BF1">
      <w:pPr>
        <w:ind w:left="284"/>
        <w:jc w:val="both"/>
        <w:rPr>
          <w:rFonts w:ascii="Arial" w:hAnsi="Arial" w:cs="Arial"/>
          <w:sz w:val="16"/>
        </w:rPr>
      </w:pPr>
    </w:p>
    <w:p w14:paraId="16684F98"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AC22D52" w14:textId="77777777" w:rsidR="00663B7E" w:rsidRDefault="00663B7E" w:rsidP="00171BF1">
      <w:pPr>
        <w:ind w:left="284"/>
        <w:jc w:val="both"/>
        <w:rPr>
          <w:rFonts w:ascii="Arial" w:hAnsi="Arial" w:cs="Arial"/>
          <w:sz w:val="16"/>
        </w:rPr>
      </w:pPr>
    </w:p>
    <w:p w14:paraId="465177FC" w14:textId="77777777" w:rsidR="0097256D" w:rsidRDefault="0097256D" w:rsidP="00171BF1">
      <w:pPr>
        <w:ind w:left="284"/>
        <w:jc w:val="both"/>
        <w:rPr>
          <w:rFonts w:ascii="Arial" w:hAnsi="Arial" w:cs="Arial"/>
          <w:sz w:val="16"/>
        </w:rPr>
      </w:pPr>
    </w:p>
    <w:p w14:paraId="3E74C62E" w14:textId="77777777" w:rsidR="0097256D" w:rsidRPr="00171BF1" w:rsidRDefault="0097256D" w:rsidP="00171BF1">
      <w:pPr>
        <w:ind w:left="284"/>
        <w:jc w:val="both"/>
        <w:rPr>
          <w:rFonts w:ascii="Arial" w:hAnsi="Arial" w:cs="Arial"/>
          <w:sz w:val="16"/>
        </w:rPr>
      </w:pPr>
    </w:p>
    <w:p w14:paraId="20E39F11" w14:textId="77777777" w:rsidR="00663B7E" w:rsidRDefault="00663B7E" w:rsidP="00171BF1">
      <w:pPr>
        <w:ind w:left="284"/>
        <w:jc w:val="both"/>
        <w:rPr>
          <w:rFonts w:ascii="Arial" w:hAnsi="Arial" w:cs="Arial"/>
          <w:sz w:val="16"/>
        </w:rPr>
      </w:pPr>
    </w:p>
    <w:p w14:paraId="575A062C"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BFC5DDB" w14:textId="77777777" w:rsidTr="00261FC1">
        <w:tc>
          <w:tcPr>
            <w:tcW w:w="10331" w:type="dxa"/>
            <w:shd w:val="clear" w:color="auto" w:fill="66CCFF"/>
          </w:tcPr>
          <w:p w14:paraId="33ABAC43" w14:textId="77777777" w:rsidR="00906660" w:rsidRDefault="00B22CDE" w:rsidP="00B80B6A">
            <w:pPr>
              <w:tabs>
                <w:tab w:val="left" w:pos="-142"/>
                <w:tab w:val="left" w:pos="4111"/>
              </w:tabs>
              <w:jc w:val="both"/>
              <w:rPr>
                <w:rFonts w:ascii="Arial" w:hAnsi="Arial" w:cs="Arial"/>
                <w:b/>
                <w:bCs/>
              </w:rPr>
            </w:pPr>
            <w:r>
              <w:rPr>
                <w:rFonts w:ascii="Arial" w:hAnsi="Arial" w:cs="Arial"/>
                <w:b/>
                <w:bCs/>
                <w:sz w:val="22"/>
                <w:szCs w:val="22"/>
              </w:rPr>
              <w:lastRenderedPageBreak/>
              <w:t>E</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BA97A6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FC93462" w14:textId="77777777" w:rsidR="00646B4F" w:rsidRPr="00171BF1" w:rsidRDefault="000D4E2E" w:rsidP="00B22CDE">
      <w:pP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B22CDE">
        <w:rPr>
          <w:rFonts w:ascii="Arial" w:hAnsi="Arial" w:cs="Arial"/>
          <w:i/>
          <w:iCs/>
          <w:szCs w:val="18"/>
        </w:rPr>
        <w:t>.</w:t>
      </w:r>
    </w:p>
    <w:p w14:paraId="54EB565D" w14:textId="77777777" w:rsidR="00646B4F" w:rsidRPr="00171BF1" w:rsidRDefault="00646B4F" w:rsidP="00171BF1">
      <w:pPr>
        <w:ind w:left="284"/>
        <w:rPr>
          <w:rFonts w:ascii="Arial" w:hAnsi="Arial" w:cs="Arial"/>
        </w:rPr>
      </w:pPr>
    </w:p>
    <w:p w14:paraId="635D018E" w14:textId="77777777" w:rsidR="00472B25" w:rsidRDefault="00B22CDE">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001A1D05">
        <w:rPr>
          <w:rFonts w:ascii="Arial" w:hAnsi="Arial" w:cs="Arial"/>
          <w:b/>
          <w:bCs/>
          <w:sz w:val="22"/>
          <w:szCs w:val="22"/>
        </w:rPr>
        <w:t xml:space="preserve">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0211814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91AF6C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499285A"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2AE014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74DA7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5ECD10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692861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A7AA502"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E1920B5" w14:textId="77777777" w:rsidR="00472B25" w:rsidRDefault="00472B25">
            <w:pPr>
              <w:tabs>
                <w:tab w:val="left" w:pos="864"/>
              </w:tabs>
              <w:snapToGrid w:val="0"/>
              <w:spacing w:before="120" w:after="120"/>
              <w:rPr>
                <w:rFonts w:ascii="Arial" w:hAnsi="Arial" w:cs="Arial"/>
                <w:sz w:val="16"/>
                <w:szCs w:val="16"/>
              </w:rPr>
            </w:pPr>
          </w:p>
          <w:p w14:paraId="15089793"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5AB9163"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21F5322C" w14:textId="77777777" w:rsidR="00472B25" w:rsidRDefault="00472B25">
            <w:pPr>
              <w:tabs>
                <w:tab w:val="left" w:pos="864"/>
              </w:tabs>
              <w:snapToGrid w:val="0"/>
              <w:spacing w:before="120" w:after="120"/>
              <w:jc w:val="right"/>
              <w:rPr>
                <w:rFonts w:ascii="Arial" w:hAnsi="Arial" w:cs="Arial"/>
                <w:sz w:val="16"/>
                <w:szCs w:val="16"/>
              </w:rPr>
            </w:pPr>
          </w:p>
        </w:tc>
      </w:tr>
      <w:tr w:rsidR="00472B25" w14:paraId="253CC6FA" w14:textId="77777777">
        <w:trPr>
          <w:trHeight w:val="737"/>
        </w:trPr>
        <w:tc>
          <w:tcPr>
            <w:tcW w:w="2566" w:type="dxa"/>
            <w:tcBorders>
              <w:left w:val="single" w:sz="8" w:space="0" w:color="000000"/>
              <w:bottom w:val="single" w:sz="8" w:space="0" w:color="000000"/>
            </w:tcBorders>
            <w:shd w:val="clear" w:color="auto" w:fill="auto"/>
          </w:tcPr>
          <w:p w14:paraId="4E2F24D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1A4B841" w14:textId="77777777" w:rsidR="00472B25" w:rsidRDefault="00472B25">
            <w:pPr>
              <w:tabs>
                <w:tab w:val="left" w:pos="864"/>
              </w:tabs>
              <w:snapToGrid w:val="0"/>
              <w:spacing w:before="120" w:after="120"/>
              <w:rPr>
                <w:rFonts w:ascii="Arial" w:hAnsi="Arial" w:cs="Arial"/>
                <w:sz w:val="16"/>
                <w:szCs w:val="16"/>
              </w:rPr>
            </w:pPr>
          </w:p>
          <w:p w14:paraId="273D43E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46371F3" w14:textId="77777777" w:rsidR="00472B25" w:rsidRDefault="00472B25">
            <w:pPr>
              <w:tabs>
                <w:tab w:val="left" w:pos="864"/>
              </w:tabs>
              <w:snapToGrid w:val="0"/>
              <w:spacing w:before="120" w:after="120"/>
              <w:jc w:val="right"/>
              <w:rPr>
                <w:rFonts w:ascii="Arial" w:hAnsi="Arial" w:cs="Arial"/>
                <w:sz w:val="16"/>
                <w:szCs w:val="16"/>
              </w:rPr>
            </w:pPr>
          </w:p>
          <w:p w14:paraId="26176BF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963F3E" w14:textId="77777777" w:rsidR="00472B25" w:rsidRDefault="00472B25">
            <w:pPr>
              <w:tabs>
                <w:tab w:val="left" w:pos="864"/>
              </w:tabs>
              <w:snapToGrid w:val="0"/>
              <w:spacing w:before="120" w:after="120"/>
              <w:jc w:val="right"/>
              <w:rPr>
                <w:rFonts w:ascii="Arial" w:hAnsi="Arial" w:cs="Arial"/>
                <w:sz w:val="16"/>
                <w:szCs w:val="16"/>
              </w:rPr>
            </w:pPr>
          </w:p>
          <w:p w14:paraId="7E051D2A"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7AA1BE5" w14:textId="77777777" w:rsidR="00472B25" w:rsidRDefault="00472B25">
      <w:pPr>
        <w:tabs>
          <w:tab w:val="left" w:pos="864"/>
        </w:tabs>
        <w:jc w:val="both"/>
        <w:rPr>
          <w:rFonts w:ascii="Arial" w:hAnsi="Arial" w:cs="Arial"/>
        </w:rPr>
      </w:pPr>
    </w:p>
    <w:p w14:paraId="43FCE713"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839974C" w14:textId="77777777" w:rsidR="00646B4F" w:rsidRDefault="00646B4F">
      <w:pPr>
        <w:tabs>
          <w:tab w:val="left" w:pos="864"/>
        </w:tabs>
        <w:jc w:val="both"/>
        <w:rPr>
          <w:rFonts w:ascii="Arial" w:hAnsi="Arial" w:cs="Arial"/>
        </w:rPr>
      </w:pPr>
    </w:p>
    <w:p w14:paraId="346E1ED1" w14:textId="77777777" w:rsidR="00646B4F" w:rsidRDefault="00685900" w:rsidP="00171BF1">
      <w:pPr>
        <w:tabs>
          <w:tab w:val="left" w:pos="864"/>
        </w:tabs>
        <w:ind w:left="567"/>
        <w:jc w:val="both"/>
        <w:rPr>
          <w:rFonts w:ascii="Arial" w:hAnsi="Arial" w:cs="Arial"/>
        </w:rPr>
      </w:pPr>
      <w:r>
        <w:rPr>
          <w:rFonts w:ascii="Arial" w:hAnsi="Arial" w:cs="Arial"/>
        </w:rPr>
        <w:t>……./…………./……</w:t>
      </w:r>
    </w:p>
    <w:p w14:paraId="7FA11A74" w14:textId="77777777" w:rsidR="00646B4F" w:rsidRDefault="00646B4F">
      <w:pPr>
        <w:tabs>
          <w:tab w:val="left" w:pos="864"/>
        </w:tabs>
        <w:jc w:val="both"/>
        <w:rPr>
          <w:rFonts w:ascii="Arial" w:hAnsi="Arial" w:cs="Arial"/>
        </w:rPr>
      </w:pPr>
    </w:p>
    <w:p w14:paraId="6280CEDF" w14:textId="77777777" w:rsidR="002871EE" w:rsidRDefault="00B22CDE"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00C56E90">
        <w:rPr>
          <w:rFonts w:ascii="Arial" w:hAnsi="Arial" w:cs="Arial"/>
          <w:b/>
          <w:bCs/>
          <w:sz w:val="22"/>
          <w:szCs w:val="22"/>
        </w:rPr>
        <w:t>2</w:t>
      </w:r>
      <w:r w:rsidR="002871EE">
        <w:rPr>
          <w:rFonts w:ascii="Arial" w:hAnsi="Arial" w:cs="Arial"/>
          <w:b/>
          <w:bCs/>
          <w:sz w:val="22"/>
          <w:szCs w:val="22"/>
        </w:rPr>
        <w:t xml:space="preserve"> </w:t>
      </w:r>
      <w:r w:rsidR="001A1D05">
        <w:rPr>
          <w:rFonts w:ascii="Arial" w:hAnsi="Arial" w:cs="Arial"/>
          <w:b/>
          <w:bCs/>
          <w:sz w:val="22"/>
          <w:szCs w:val="22"/>
        </w:rPr>
        <w:t>–</w:t>
      </w:r>
      <w:r w:rsidR="002871EE">
        <w:rPr>
          <w:rFonts w:ascii="Arial" w:hAnsi="Arial" w:cs="Arial"/>
          <w:b/>
          <w:bCs/>
          <w:sz w:val="22"/>
          <w:szCs w:val="22"/>
        </w:rPr>
        <w:t xml:space="preserve"> </w:t>
      </w:r>
      <w:r w:rsidR="001A1D05">
        <w:rPr>
          <w:rFonts w:ascii="Arial" w:hAnsi="Arial" w:cs="Arial"/>
          <w:b/>
          <w:bCs/>
          <w:sz w:val="22"/>
          <w:szCs w:val="22"/>
        </w:rPr>
        <w:t>Autres informations requises par l’acheteur au titre de la capacité économique et financière</w:t>
      </w:r>
    </w:p>
    <w:p w14:paraId="028D2F3C"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7D59CBB0" w14:textId="77777777" w:rsidR="00646B4F" w:rsidRDefault="00646B4F">
      <w:pPr>
        <w:tabs>
          <w:tab w:val="left" w:pos="864"/>
        </w:tabs>
        <w:jc w:val="both"/>
        <w:rPr>
          <w:rFonts w:ascii="Arial" w:hAnsi="Arial" w:cs="Arial"/>
        </w:rPr>
      </w:pPr>
    </w:p>
    <w:p w14:paraId="78E8164C" w14:textId="77777777" w:rsidR="00646B4F" w:rsidRDefault="00646B4F">
      <w:pPr>
        <w:tabs>
          <w:tab w:val="left" w:pos="864"/>
        </w:tabs>
        <w:jc w:val="both"/>
        <w:rPr>
          <w:rFonts w:ascii="Arial" w:hAnsi="Arial" w:cs="Arial"/>
        </w:rPr>
      </w:pPr>
    </w:p>
    <w:p w14:paraId="7AAC6003" w14:textId="77777777" w:rsidR="001A1D05" w:rsidRDefault="001A1D05">
      <w:pPr>
        <w:tabs>
          <w:tab w:val="left" w:pos="864"/>
        </w:tabs>
        <w:jc w:val="both"/>
        <w:rPr>
          <w:rFonts w:ascii="Arial" w:hAnsi="Arial" w:cs="Arial"/>
        </w:rPr>
      </w:pPr>
    </w:p>
    <w:p w14:paraId="41EC3D6A" w14:textId="77777777" w:rsidR="001A1D05" w:rsidRDefault="001A1D05">
      <w:pPr>
        <w:tabs>
          <w:tab w:val="left" w:pos="864"/>
        </w:tabs>
        <w:jc w:val="both"/>
        <w:rPr>
          <w:rFonts w:ascii="Arial" w:hAnsi="Arial" w:cs="Arial"/>
        </w:rPr>
      </w:pPr>
    </w:p>
    <w:p w14:paraId="1EFCDBC2" w14:textId="77777777" w:rsidR="001A1D05" w:rsidRDefault="001A1D05">
      <w:pPr>
        <w:tabs>
          <w:tab w:val="left" w:pos="864"/>
        </w:tabs>
        <w:jc w:val="both"/>
        <w:rPr>
          <w:rFonts w:ascii="Arial" w:hAnsi="Arial" w:cs="Arial"/>
        </w:rPr>
      </w:pPr>
    </w:p>
    <w:p w14:paraId="6587698E" w14:textId="77777777" w:rsidR="00646B4F" w:rsidRDefault="00646B4F">
      <w:pPr>
        <w:tabs>
          <w:tab w:val="left" w:pos="864"/>
        </w:tabs>
        <w:jc w:val="both"/>
        <w:rPr>
          <w:rFonts w:ascii="Arial" w:hAnsi="Arial" w:cs="Arial"/>
        </w:rPr>
      </w:pPr>
    </w:p>
    <w:p w14:paraId="16E962C0" w14:textId="77777777" w:rsidR="00826CBB" w:rsidRDefault="00826CBB">
      <w:pPr>
        <w:tabs>
          <w:tab w:val="left" w:pos="864"/>
        </w:tabs>
        <w:jc w:val="both"/>
        <w:rPr>
          <w:rFonts w:ascii="Arial" w:hAnsi="Arial" w:cs="Arial"/>
        </w:rPr>
      </w:pPr>
    </w:p>
    <w:p w14:paraId="127E2463" w14:textId="77777777" w:rsidR="00826CBB" w:rsidRDefault="00826CBB">
      <w:pPr>
        <w:tabs>
          <w:tab w:val="left" w:pos="864"/>
        </w:tabs>
        <w:jc w:val="both"/>
        <w:rPr>
          <w:rFonts w:ascii="Arial" w:hAnsi="Arial" w:cs="Arial"/>
        </w:rPr>
      </w:pPr>
    </w:p>
    <w:p w14:paraId="0C46AC21" w14:textId="77777777" w:rsidR="00826CBB" w:rsidRDefault="00826CBB">
      <w:pPr>
        <w:tabs>
          <w:tab w:val="left" w:pos="864"/>
        </w:tabs>
        <w:jc w:val="both"/>
        <w:rPr>
          <w:rFonts w:ascii="Arial" w:hAnsi="Arial" w:cs="Arial"/>
        </w:rPr>
      </w:pPr>
    </w:p>
    <w:p w14:paraId="0E463061" w14:textId="77777777" w:rsidR="00826CBB" w:rsidRDefault="00826CBB">
      <w:pPr>
        <w:tabs>
          <w:tab w:val="left" w:pos="864"/>
        </w:tabs>
        <w:jc w:val="both"/>
        <w:rPr>
          <w:rFonts w:ascii="Arial" w:hAnsi="Arial" w:cs="Arial"/>
        </w:rPr>
      </w:pPr>
    </w:p>
    <w:p w14:paraId="35BAAA2B" w14:textId="77777777" w:rsidR="00826CBB" w:rsidRDefault="00B22CDE"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00826CBB">
        <w:rPr>
          <w:rFonts w:ascii="Arial" w:hAnsi="Arial" w:cs="Arial"/>
          <w:b/>
          <w:bCs/>
          <w:sz w:val="22"/>
          <w:szCs w:val="22"/>
        </w:rPr>
        <w:t>3 – Pour les marchés publics de travaux</w:t>
      </w:r>
    </w:p>
    <w:p w14:paraId="551EFE8C" w14:textId="77777777" w:rsidR="00C56E90" w:rsidRDefault="00C56E90">
      <w:pPr>
        <w:tabs>
          <w:tab w:val="left" w:pos="864"/>
        </w:tabs>
        <w:jc w:val="both"/>
        <w:rPr>
          <w:rFonts w:ascii="Arial" w:hAnsi="Arial" w:cs="Arial"/>
        </w:rPr>
      </w:pPr>
    </w:p>
    <w:p w14:paraId="21183347"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41095">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7"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873EC4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523C568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6FD15B9A" w14:textId="77777777" w:rsidR="00C56E90" w:rsidRDefault="00B22CDE"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00826CBB">
        <w:rPr>
          <w:rFonts w:ascii="Arial" w:hAnsi="Arial" w:cs="Arial"/>
          <w:b/>
          <w:bCs/>
          <w:sz w:val="22"/>
          <w:szCs w:val="22"/>
        </w:rPr>
        <w:t>4</w:t>
      </w:r>
      <w:r w:rsidR="00C56E90">
        <w:rPr>
          <w:rFonts w:ascii="Arial" w:hAnsi="Arial" w:cs="Arial"/>
          <w:b/>
          <w:bCs/>
          <w:sz w:val="22"/>
          <w:szCs w:val="22"/>
        </w:rPr>
        <w:t xml:space="preserve"> – Documents de preuve </w:t>
      </w:r>
      <w:r w:rsidR="001A1D05">
        <w:rPr>
          <w:rFonts w:ascii="Arial" w:hAnsi="Arial" w:cs="Arial"/>
          <w:b/>
          <w:bCs/>
          <w:sz w:val="22"/>
          <w:szCs w:val="22"/>
        </w:rPr>
        <w:t>disponi</w:t>
      </w:r>
      <w:r w:rsidR="00C56E90">
        <w:rPr>
          <w:rFonts w:ascii="Arial" w:hAnsi="Arial" w:cs="Arial"/>
          <w:b/>
          <w:bCs/>
          <w:sz w:val="22"/>
          <w:szCs w:val="22"/>
        </w:rPr>
        <w:t>ble</w:t>
      </w:r>
      <w:r w:rsidR="001A1D05">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1A1D05" w:rsidRPr="00171BF1">
        <w:rPr>
          <w:rFonts w:ascii="Arial" w:hAnsi="Arial" w:cs="Arial"/>
          <w:b/>
          <w:bCs/>
          <w:sz w:val="18"/>
          <w:szCs w:val="22"/>
        </w:rPr>
        <w:t>)</w:t>
      </w:r>
    </w:p>
    <w:p w14:paraId="4DB410DD" w14:textId="77777777" w:rsidR="00C56E90" w:rsidRDefault="00C56E90">
      <w:pPr>
        <w:tabs>
          <w:tab w:val="left" w:pos="864"/>
        </w:tabs>
        <w:jc w:val="both"/>
        <w:rPr>
          <w:rFonts w:ascii="Arial" w:hAnsi="Arial" w:cs="Arial"/>
        </w:rPr>
      </w:pPr>
    </w:p>
    <w:p w14:paraId="0FF7DA1C"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277264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00393C3" w14:textId="77777777" w:rsidR="00685900" w:rsidRPr="00F15FE2" w:rsidRDefault="00685900" w:rsidP="00685900">
      <w:pPr>
        <w:rPr>
          <w:rFonts w:ascii="Arial" w:hAnsi="Arial" w:cs="Arial"/>
          <w:sz w:val="18"/>
        </w:rPr>
      </w:pPr>
    </w:p>
    <w:p w14:paraId="444854E4"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25ED7962" w14:textId="77777777" w:rsidR="00685900" w:rsidRDefault="00685900" w:rsidP="00685900">
      <w:pPr>
        <w:ind w:left="284"/>
        <w:rPr>
          <w:rFonts w:ascii="Arial" w:hAnsi="Arial" w:cs="Arial"/>
          <w:sz w:val="16"/>
        </w:rPr>
      </w:pPr>
    </w:p>
    <w:p w14:paraId="2256742D" w14:textId="77777777" w:rsidR="00717070" w:rsidRPr="00F15FE2" w:rsidRDefault="00717070" w:rsidP="00685900">
      <w:pPr>
        <w:ind w:left="284"/>
        <w:rPr>
          <w:rFonts w:ascii="Arial" w:hAnsi="Arial" w:cs="Arial"/>
          <w:sz w:val="16"/>
        </w:rPr>
      </w:pPr>
    </w:p>
    <w:p w14:paraId="69B3B870" w14:textId="77777777" w:rsidR="00685900" w:rsidRPr="00F15FE2" w:rsidRDefault="00685900" w:rsidP="00685900">
      <w:pPr>
        <w:ind w:left="284"/>
        <w:rPr>
          <w:rFonts w:ascii="Arial" w:hAnsi="Arial" w:cs="Arial"/>
          <w:sz w:val="16"/>
        </w:rPr>
      </w:pPr>
    </w:p>
    <w:p w14:paraId="2EB79594"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53F21007" w14:textId="77777777" w:rsidR="00685900" w:rsidRDefault="00685900" w:rsidP="00685900">
      <w:pPr>
        <w:ind w:left="284"/>
        <w:rPr>
          <w:rFonts w:ascii="Arial" w:hAnsi="Arial" w:cs="Arial"/>
        </w:rPr>
      </w:pPr>
    </w:p>
    <w:p w14:paraId="085DBE67" w14:textId="77777777" w:rsidR="00E2058E" w:rsidRDefault="00E2058E" w:rsidP="00685900">
      <w:pPr>
        <w:ind w:left="284"/>
        <w:rPr>
          <w:rFonts w:ascii="Arial" w:hAnsi="Arial" w:cs="Arial"/>
        </w:rPr>
      </w:pPr>
    </w:p>
    <w:p w14:paraId="0F5E3170" w14:textId="77777777" w:rsidR="00E2058E" w:rsidRDefault="00E2058E" w:rsidP="00685900">
      <w:pPr>
        <w:ind w:left="284"/>
        <w:rPr>
          <w:rFonts w:ascii="Arial" w:hAnsi="Arial" w:cs="Arial"/>
        </w:rPr>
      </w:pPr>
    </w:p>
    <w:p w14:paraId="2B9B5C1F" w14:textId="77777777" w:rsidR="00717070" w:rsidRPr="00663B7E" w:rsidRDefault="00717070" w:rsidP="00685900">
      <w:pPr>
        <w:ind w:left="284"/>
        <w:rPr>
          <w:rFonts w:ascii="Arial" w:hAnsi="Arial" w:cs="Arial"/>
        </w:rPr>
      </w:pPr>
    </w:p>
    <w:p w14:paraId="0229E137"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967BCBA" w14:textId="77777777" w:rsidTr="00224E9C">
        <w:tc>
          <w:tcPr>
            <w:tcW w:w="10331" w:type="dxa"/>
            <w:shd w:val="clear" w:color="auto" w:fill="66CCFF"/>
          </w:tcPr>
          <w:p w14:paraId="1BB1A731" w14:textId="77777777" w:rsidR="00614607" w:rsidRDefault="00B22CDE" w:rsidP="00B80B6A">
            <w:pPr>
              <w:tabs>
                <w:tab w:val="left" w:pos="-142"/>
                <w:tab w:val="left" w:pos="4111"/>
              </w:tabs>
              <w:jc w:val="both"/>
              <w:rPr>
                <w:rFonts w:ascii="Arial" w:hAnsi="Arial" w:cs="Arial"/>
                <w:b/>
                <w:bCs/>
              </w:rPr>
            </w:pPr>
            <w:r>
              <w:rPr>
                <w:rFonts w:ascii="Arial" w:hAnsi="Arial" w:cs="Arial"/>
                <w:b/>
                <w:bCs/>
                <w:sz w:val="22"/>
                <w:szCs w:val="22"/>
              </w:rPr>
              <w:lastRenderedPageBreak/>
              <w:t>F</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6BBFDF58"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3AE82084"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p>
    <w:p w14:paraId="76343101"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B48F763" w14:textId="77777777" w:rsidR="00614607" w:rsidRDefault="00B22CDE"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9476CE7" w14:textId="77777777" w:rsidR="00B22CDE" w:rsidRDefault="00B22CDE" w:rsidP="0013398C">
      <w:pPr>
        <w:pStyle w:val="En-tte"/>
        <w:tabs>
          <w:tab w:val="clear" w:pos="4536"/>
          <w:tab w:val="clear" w:pos="9072"/>
          <w:tab w:val="left" w:pos="0"/>
          <w:tab w:val="left" w:pos="2160"/>
        </w:tabs>
        <w:jc w:val="both"/>
        <w:rPr>
          <w:rFonts w:ascii="Arial" w:hAnsi="Arial" w:cs="Arial"/>
          <w:b/>
          <w:bCs/>
          <w:sz w:val="22"/>
          <w:szCs w:val="22"/>
        </w:rPr>
      </w:pPr>
    </w:p>
    <w:p w14:paraId="5429AEE3" w14:textId="77777777" w:rsidR="00B22CDE" w:rsidRPr="00171BF1" w:rsidRDefault="00B22CDE" w:rsidP="0013398C">
      <w:pPr>
        <w:pStyle w:val="En-tte"/>
        <w:tabs>
          <w:tab w:val="clear" w:pos="4536"/>
          <w:tab w:val="clear" w:pos="9072"/>
          <w:tab w:val="left" w:pos="0"/>
          <w:tab w:val="left" w:pos="2160"/>
        </w:tabs>
        <w:jc w:val="both"/>
        <w:rPr>
          <w:rFonts w:ascii="Arial" w:hAnsi="Arial" w:cs="Arial"/>
          <w:b/>
          <w:bCs/>
          <w:sz w:val="22"/>
          <w:szCs w:val="22"/>
        </w:rPr>
      </w:pPr>
    </w:p>
    <w:p w14:paraId="5E27138E" w14:textId="77777777" w:rsidR="00B22CDE" w:rsidRPr="00F6563E" w:rsidRDefault="00B22CDE" w:rsidP="00B22CDE">
      <w:pPr>
        <w:pStyle w:val="En-tte"/>
        <w:tabs>
          <w:tab w:val="clear" w:pos="4536"/>
          <w:tab w:val="clear" w:pos="9072"/>
          <w:tab w:val="left" w:pos="0"/>
          <w:tab w:val="left" w:pos="2160"/>
        </w:tabs>
        <w:jc w:val="both"/>
        <w:rPr>
          <w:rFonts w:ascii="Arial" w:hAnsi="Arial" w:cs="Arial"/>
          <w:i/>
          <w:iCs/>
          <w:sz w:val="18"/>
          <w:szCs w:val="18"/>
        </w:rPr>
      </w:pPr>
      <w:r w:rsidRPr="005039E2">
        <w:rPr>
          <w:rFonts w:ascii="Arial" w:hAnsi="Arial" w:cs="Arial"/>
          <w:b/>
          <w:bCs/>
          <w:color w:val="000000"/>
          <w:sz w:val="22"/>
          <w:szCs w:val="22"/>
          <w:lang w:eastAsia="fr-FR"/>
        </w:rPr>
        <w:t>L</w:t>
      </w:r>
      <w:r w:rsidRPr="00D9594C">
        <w:rPr>
          <w:rFonts w:ascii="Arial" w:hAnsi="Arial" w:cs="Arial"/>
          <w:b/>
          <w:bCs/>
          <w:color w:val="000000"/>
          <w:sz w:val="22"/>
          <w:szCs w:val="22"/>
          <w:lang w:eastAsia="fr-FR"/>
        </w:rPr>
        <w:t>iste d</w:t>
      </w:r>
      <w:r w:rsidRPr="00807166">
        <w:rPr>
          <w:rFonts w:ascii="Arial" w:hAnsi="Arial" w:cs="Arial"/>
          <w:b/>
          <w:bCs/>
          <w:color w:val="000000"/>
          <w:sz w:val="22"/>
          <w:szCs w:val="22"/>
          <w:lang w:eastAsia="fr-FR"/>
        </w:rPr>
        <w:t>es principaux services réalisés</w:t>
      </w:r>
      <w:r w:rsidRPr="00D9594C">
        <w:rPr>
          <w:rFonts w:ascii="Arial" w:hAnsi="Arial" w:cs="Arial"/>
          <w:b/>
          <w:bCs/>
          <w:color w:val="000000"/>
          <w:sz w:val="22"/>
          <w:szCs w:val="22"/>
          <w:lang w:eastAsia="fr-FR"/>
        </w:rPr>
        <w:t xml:space="preserve"> au cours </w:t>
      </w:r>
      <w:r>
        <w:rPr>
          <w:rFonts w:ascii="Arial" w:hAnsi="Arial" w:cs="Arial"/>
          <w:b/>
          <w:bCs/>
          <w:color w:val="000000"/>
          <w:sz w:val="22"/>
          <w:szCs w:val="22"/>
          <w:lang w:eastAsia="fr-FR"/>
        </w:rPr>
        <w:t>des trois dernières années</w:t>
      </w:r>
      <w:r w:rsidRPr="00D9594C">
        <w:rPr>
          <w:rFonts w:ascii="Arial" w:hAnsi="Arial" w:cs="Arial"/>
          <w:bCs/>
          <w:color w:val="000000"/>
          <w:sz w:val="22"/>
          <w:szCs w:val="22"/>
          <w:lang w:eastAsia="fr-FR"/>
        </w:rPr>
        <w:t xml:space="preserve">, </w:t>
      </w:r>
      <w:r w:rsidRPr="00B22CDE">
        <w:rPr>
          <w:rFonts w:ascii="Arial" w:hAnsi="Arial" w:cs="Arial"/>
          <w:bCs/>
          <w:color w:val="000000"/>
          <w:szCs w:val="22"/>
          <w:lang w:eastAsia="fr-FR"/>
        </w:rPr>
        <w:t xml:space="preserve">indiquant le montant, la date et le destinataire public ou privé (Les éléments relatifs à des fournitures pertinentes fournis il y a plus d’un an seront pris en compte.) : </w:t>
      </w:r>
      <w:r>
        <w:rPr>
          <w:rFonts w:ascii="Arial" w:hAnsi="Arial" w:cs="Arial"/>
          <w:i/>
          <w:iCs/>
          <w:sz w:val="18"/>
          <w:szCs w:val="18"/>
        </w:rPr>
        <w:t>(ajouter ou supprimer des lignes)</w:t>
      </w:r>
    </w:p>
    <w:p w14:paraId="1C26074E" w14:textId="77777777" w:rsidR="00B22CDE" w:rsidRDefault="00B22CDE" w:rsidP="00B22CDE">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06"/>
        <w:gridCol w:w="2649"/>
        <w:gridCol w:w="2268"/>
      </w:tblGrid>
      <w:tr w:rsidR="00B22CDE" w:rsidRPr="0016348C" w14:paraId="6069960B" w14:textId="77777777" w:rsidTr="00B22CDE">
        <w:tc>
          <w:tcPr>
            <w:tcW w:w="1384" w:type="dxa"/>
            <w:tcBorders>
              <w:bottom w:val="single" w:sz="4" w:space="0" w:color="auto"/>
            </w:tcBorders>
            <w:shd w:val="clear" w:color="auto" w:fill="66CCFF"/>
          </w:tcPr>
          <w:p w14:paraId="79F2F135" w14:textId="77777777" w:rsidR="00B22CDE" w:rsidRPr="0016348C" w:rsidRDefault="00B22CDE" w:rsidP="00D44B96">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Année</w:t>
            </w:r>
          </w:p>
        </w:tc>
        <w:tc>
          <w:tcPr>
            <w:tcW w:w="3969" w:type="dxa"/>
            <w:tcBorders>
              <w:bottom w:val="single" w:sz="4" w:space="0" w:color="auto"/>
            </w:tcBorders>
            <w:shd w:val="clear" w:color="auto" w:fill="66CCFF"/>
          </w:tcPr>
          <w:p w14:paraId="781C6F18" w14:textId="77777777" w:rsidR="00B22CDE" w:rsidRPr="0016348C" w:rsidRDefault="00B22CDE" w:rsidP="00D44B96">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Objet des prestations</w:t>
            </w:r>
          </w:p>
        </w:tc>
        <w:tc>
          <w:tcPr>
            <w:tcW w:w="2693" w:type="dxa"/>
            <w:tcBorders>
              <w:bottom w:val="single" w:sz="4" w:space="0" w:color="auto"/>
            </w:tcBorders>
            <w:shd w:val="clear" w:color="auto" w:fill="66CCFF"/>
          </w:tcPr>
          <w:p w14:paraId="75DEDAD6" w14:textId="77777777" w:rsidR="00B22CDE" w:rsidRPr="0016348C" w:rsidRDefault="00B22CDE" w:rsidP="00D44B96">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Client public ou privé</w:t>
            </w:r>
          </w:p>
        </w:tc>
        <w:tc>
          <w:tcPr>
            <w:tcW w:w="2299" w:type="dxa"/>
            <w:tcBorders>
              <w:bottom w:val="single" w:sz="4" w:space="0" w:color="auto"/>
            </w:tcBorders>
            <w:shd w:val="clear" w:color="auto" w:fill="66CCFF"/>
          </w:tcPr>
          <w:p w14:paraId="017E2BF9" w14:textId="77777777" w:rsidR="00B22CDE" w:rsidRPr="0016348C" w:rsidRDefault="00B22CDE" w:rsidP="00D44B96">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Montant € TTC</w:t>
            </w:r>
          </w:p>
        </w:tc>
      </w:tr>
      <w:tr w:rsidR="00B22CDE" w:rsidRPr="0016348C" w14:paraId="48E0BE7A" w14:textId="77777777" w:rsidTr="00B22CDE">
        <w:tc>
          <w:tcPr>
            <w:tcW w:w="1384" w:type="dxa"/>
            <w:shd w:val="clear" w:color="auto" w:fill="auto"/>
          </w:tcPr>
          <w:p w14:paraId="4DAE12BE" w14:textId="77777777" w:rsidR="00B22CDE" w:rsidRPr="0016348C" w:rsidRDefault="00B22CDE" w:rsidP="00D44B96">
            <w:pPr>
              <w:suppressAutoHyphens w:val="0"/>
              <w:jc w:val="both"/>
              <w:rPr>
                <w:rFonts w:ascii="Arial" w:hAnsi="Arial" w:cs="Arial"/>
                <w:spacing w:val="-10"/>
                <w:position w:val="-1"/>
                <w:lang w:eastAsia="fr-FR"/>
              </w:rPr>
            </w:pPr>
          </w:p>
          <w:p w14:paraId="2A11D3CC" w14:textId="77777777" w:rsidR="00B22CDE" w:rsidRPr="0016348C" w:rsidRDefault="00B22CDE" w:rsidP="00D44B96">
            <w:pPr>
              <w:suppressAutoHyphens w:val="0"/>
              <w:jc w:val="both"/>
              <w:rPr>
                <w:rFonts w:ascii="Arial" w:hAnsi="Arial" w:cs="Arial"/>
                <w:spacing w:val="-10"/>
                <w:position w:val="-1"/>
                <w:lang w:eastAsia="fr-FR"/>
              </w:rPr>
            </w:pPr>
          </w:p>
        </w:tc>
        <w:tc>
          <w:tcPr>
            <w:tcW w:w="3969" w:type="dxa"/>
            <w:shd w:val="clear" w:color="auto" w:fill="auto"/>
          </w:tcPr>
          <w:p w14:paraId="08F70B9C" w14:textId="77777777" w:rsidR="00B22CDE" w:rsidRPr="0016348C" w:rsidRDefault="00B22CDE" w:rsidP="00D44B96">
            <w:pPr>
              <w:suppressAutoHyphens w:val="0"/>
              <w:jc w:val="both"/>
              <w:rPr>
                <w:rFonts w:ascii="Arial" w:hAnsi="Arial" w:cs="Arial"/>
                <w:spacing w:val="-10"/>
                <w:position w:val="-1"/>
                <w:lang w:eastAsia="fr-FR"/>
              </w:rPr>
            </w:pPr>
          </w:p>
        </w:tc>
        <w:tc>
          <w:tcPr>
            <w:tcW w:w="2693" w:type="dxa"/>
            <w:shd w:val="clear" w:color="auto" w:fill="auto"/>
          </w:tcPr>
          <w:p w14:paraId="088512A0" w14:textId="77777777" w:rsidR="00B22CDE" w:rsidRPr="0016348C" w:rsidRDefault="00B22CDE" w:rsidP="00D44B96">
            <w:pPr>
              <w:suppressAutoHyphens w:val="0"/>
              <w:jc w:val="both"/>
              <w:rPr>
                <w:rFonts w:ascii="Arial" w:hAnsi="Arial" w:cs="Arial"/>
                <w:spacing w:val="-10"/>
                <w:position w:val="-1"/>
                <w:lang w:eastAsia="fr-FR"/>
              </w:rPr>
            </w:pPr>
          </w:p>
        </w:tc>
        <w:tc>
          <w:tcPr>
            <w:tcW w:w="2299" w:type="dxa"/>
            <w:shd w:val="clear" w:color="auto" w:fill="auto"/>
          </w:tcPr>
          <w:p w14:paraId="74284B61" w14:textId="77777777" w:rsidR="00B22CDE" w:rsidRPr="0016348C" w:rsidRDefault="00B22CDE" w:rsidP="00D44B96">
            <w:pPr>
              <w:suppressAutoHyphens w:val="0"/>
              <w:jc w:val="both"/>
              <w:rPr>
                <w:rFonts w:ascii="Arial" w:hAnsi="Arial" w:cs="Arial"/>
                <w:spacing w:val="-10"/>
                <w:position w:val="-1"/>
                <w:lang w:eastAsia="fr-FR"/>
              </w:rPr>
            </w:pPr>
          </w:p>
        </w:tc>
      </w:tr>
      <w:tr w:rsidR="00B22CDE" w:rsidRPr="0016348C" w14:paraId="2F3B26D9" w14:textId="77777777" w:rsidTr="00B22CDE">
        <w:tc>
          <w:tcPr>
            <w:tcW w:w="1384" w:type="dxa"/>
            <w:shd w:val="clear" w:color="auto" w:fill="auto"/>
          </w:tcPr>
          <w:p w14:paraId="70F81A12" w14:textId="77777777" w:rsidR="00B22CDE" w:rsidRPr="0016348C" w:rsidRDefault="00B22CDE" w:rsidP="00D44B96">
            <w:pPr>
              <w:suppressAutoHyphens w:val="0"/>
              <w:jc w:val="both"/>
              <w:rPr>
                <w:rFonts w:ascii="Arial" w:hAnsi="Arial" w:cs="Arial"/>
                <w:spacing w:val="-10"/>
                <w:position w:val="-1"/>
                <w:lang w:eastAsia="fr-FR"/>
              </w:rPr>
            </w:pPr>
          </w:p>
          <w:p w14:paraId="790D16E0" w14:textId="77777777" w:rsidR="00B22CDE" w:rsidRPr="0016348C" w:rsidRDefault="00B22CDE" w:rsidP="00D44B96">
            <w:pPr>
              <w:suppressAutoHyphens w:val="0"/>
              <w:jc w:val="both"/>
              <w:rPr>
                <w:rFonts w:ascii="Arial" w:hAnsi="Arial" w:cs="Arial"/>
                <w:spacing w:val="-10"/>
                <w:position w:val="-1"/>
                <w:lang w:eastAsia="fr-FR"/>
              </w:rPr>
            </w:pPr>
          </w:p>
        </w:tc>
        <w:tc>
          <w:tcPr>
            <w:tcW w:w="3969" w:type="dxa"/>
            <w:shd w:val="clear" w:color="auto" w:fill="auto"/>
          </w:tcPr>
          <w:p w14:paraId="063396C6" w14:textId="77777777" w:rsidR="00B22CDE" w:rsidRPr="0016348C" w:rsidRDefault="00B22CDE" w:rsidP="00D44B96">
            <w:pPr>
              <w:suppressAutoHyphens w:val="0"/>
              <w:jc w:val="both"/>
              <w:rPr>
                <w:rFonts w:ascii="Arial" w:hAnsi="Arial" w:cs="Arial"/>
                <w:spacing w:val="-10"/>
                <w:position w:val="-1"/>
                <w:lang w:eastAsia="fr-FR"/>
              </w:rPr>
            </w:pPr>
          </w:p>
        </w:tc>
        <w:tc>
          <w:tcPr>
            <w:tcW w:w="2693" w:type="dxa"/>
            <w:shd w:val="clear" w:color="auto" w:fill="auto"/>
          </w:tcPr>
          <w:p w14:paraId="042BE61A" w14:textId="77777777" w:rsidR="00B22CDE" w:rsidRPr="0016348C" w:rsidRDefault="00B22CDE" w:rsidP="00D44B96">
            <w:pPr>
              <w:suppressAutoHyphens w:val="0"/>
              <w:jc w:val="both"/>
              <w:rPr>
                <w:rFonts w:ascii="Arial" w:hAnsi="Arial" w:cs="Arial"/>
                <w:spacing w:val="-10"/>
                <w:position w:val="-1"/>
                <w:lang w:eastAsia="fr-FR"/>
              </w:rPr>
            </w:pPr>
          </w:p>
        </w:tc>
        <w:tc>
          <w:tcPr>
            <w:tcW w:w="2299" w:type="dxa"/>
            <w:shd w:val="clear" w:color="auto" w:fill="auto"/>
          </w:tcPr>
          <w:p w14:paraId="23272174" w14:textId="77777777" w:rsidR="00B22CDE" w:rsidRPr="0016348C" w:rsidRDefault="00B22CDE" w:rsidP="00D44B96">
            <w:pPr>
              <w:suppressAutoHyphens w:val="0"/>
              <w:jc w:val="both"/>
              <w:rPr>
                <w:rFonts w:ascii="Arial" w:hAnsi="Arial" w:cs="Arial"/>
                <w:spacing w:val="-10"/>
                <w:position w:val="-1"/>
                <w:lang w:eastAsia="fr-FR"/>
              </w:rPr>
            </w:pPr>
          </w:p>
        </w:tc>
      </w:tr>
      <w:tr w:rsidR="00B22CDE" w:rsidRPr="0016348C" w14:paraId="2BB0E361" w14:textId="77777777" w:rsidTr="00B22CDE">
        <w:tc>
          <w:tcPr>
            <w:tcW w:w="1384" w:type="dxa"/>
            <w:shd w:val="clear" w:color="auto" w:fill="auto"/>
          </w:tcPr>
          <w:p w14:paraId="0B4E2628" w14:textId="77777777" w:rsidR="00B22CDE" w:rsidRPr="0016348C" w:rsidRDefault="00B22CDE" w:rsidP="00D44B96">
            <w:pPr>
              <w:suppressAutoHyphens w:val="0"/>
              <w:jc w:val="both"/>
              <w:rPr>
                <w:rFonts w:ascii="Arial" w:hAnsi="Arial" w:cs="Arial"/>
                <w:spacing w:val="-10"/>
                <w:position w:val="-1"/>
                <w:lang w:eastAsia="fr-FR"/>
              </w:rPr>
            </w:pPr>
          </w:p>
          <w:p w14:paraId="501A7F68" w14:textId="77777777" w:rsidR="00B22CDE" w:rsidRPr="0016348C" w:rsidRDefault="00B22CDE" w:rsidP="00D44B96">
            <w:pPr>
              <w:suppressAutoHyphens w:val="0"/>
              <w:jc w:val="both"/>
              <w:rPr>
                <w:rFonts w:ascii="Arial" w:hAnsi="Arial" w:cs="Arial"/>
                <w:spacing w:val="-10"/>
                <w:position w:val="-1"/>
                <w:lang w:eastAsia="fr-FR"/>
              </w:rPr>
            </w:pPr>
          </w:p>
        </w:tc>
        <w:tc>
          <w:tcPr>
            <w:tcW w:w="3969" w:type="dxa"/>
            <w:shd w:val="clear" w:color="auto" w:fill="auto"/>
          </w:tcPr>
          <w:p w14:paraId="23969F6F" w14:textId="77777777" w:rsidR="00B22CDE" w:rsidRPr="0016348C" w:rsidRDefault="00B22CDE" w:rsidP="00D44B96">
            <w:pPr>
              <w:suppressAutoHyphens w:val="0"/>
              <w:jc w:val="both"/>
              <w:rPr>
                <w:rFonts w:ascii="Arial" w:hAnsi="Arial" w:cs="Arial"/>
                <w:spacing w:val="-10"/>
                <w:position w:val="-1"/>
                <w:lang w:eastAsia="fr-FR"/>
              </w:rPr>
            </w:pPr>
          </w:p>
        </w:tc>
        <w:tc>
          <w:tcPr>
            <w:tcW w:w="2693" w:type="dxa"/>
            <w:shd w:val="clear" w:color="auto" w:fill="auto"/>
          </w:tcPr>
          <w:p w14:paraId="646F3951" w14:textId="77777777" w:rsidR="00B22CDE" w:rsidRPr="0016348C" w:rsidRDefault="00B22CDE" w:rsidP="00D44B96">
            <w:pPr>
              <w:suppressAutoHyphens w:val="0"/>
              <w:jc w:val="both"/>
              <w:rPr>
                <w:rFonts w:ascii="Arial" w:hAnsi="Arial" w:cs="Arial"/>
                <w:spacing w:val="-10"/>
                <w:position w:val="-1"/>
                <w:lang w:eastAsia="fr-FR"/>
              </w:rPr>
            </w:pPr>
          </w:p>
        </w:tc>
        <w:tc>
          <w:tcPr>
            <w:tcW w:w="2299" w:type="dxa"/>
            <w:shd w:val="clear" w:color="auto" w:fill="auto"/>
          </w:tcPr>
          <w:p w14:paraId="19F6CA05" w14:textId="77777777" w:rsidR="00B22CDE" w:rsidRPr="0016348C" w:rsidRDefault="00B22CDE" w:rsidP="00D44B96">
            <w:pPr>
              <w:suppressAutoHyphens w:val="0"/>
              <w:jc w:val="both"/>
              <w:rPr>
                <w:rFonts w:ascii="Arial" w:hAnsi="Arial" w:cs="Arial"/>
                <w:spacing w:val="-10"/>
                <w:position w:val="-1"/>
                <w:lang w:eastAsia="fr-FR"/>
              </w:rPr>
            </w:pPr>
          </w:p>
        </w:tc>
      </w:tr>
      <w:tr w:rsidR="00B22CDE" w:rsidRPr="0016348C" w14:paraId="1498E99C" w14:textId="77777777" w:rsidTr="00B22CDE">
        <w:tc>
          <w:tcPr>
            <w:tcW w:w="1384" w:type="dxa"/>
            <w:shd w:val="clear" w:color="auto" w:fill="auto"/>
          </w:tcPr>
          <w:p w14:paraId="3C0FD79B" w14:textId="77777777" w:rsidR="00B22CDE" w:rsidRPr="0016348C" w:rsidRDefault="00B22CDE" w:rsidP="00D44B96">
            <w:pPr>
              <w:suppressAutoHyphens w:val="0"/>
              <w:jc w:val="both"/>
              <w:rPr>
                <w:rFonts w:ascii="Arial" w:hAnsi="Arial" w:cs="Arial"/>
                <w:spacing w:val="-10"/>
                <w:position w:val="-1"/>
                <w:lang w:eastAsia="fr-FR"/>
              </w:rPr>
            </w:pPr>
          </w:p>
          <w:p w14:paraId="46CF2735" w14:textId="77777777" w:rsidR="00B22CDE" w:rsidRPr="0016348C" w:rsidRDefault="00B22CDE" w:rsidP="00D44B96">
            <w:pPr>
              <w:suppressAutoHyphens w:val="0"/>
              <w:jc w:val="both"/>
              <w:rPr>
                <w:rFonts w:ascii="Arial" w:hAnsi="Arial" w:cs="Arial"/>
                <w:spacing w:val="-10"/>
                <w:position w:val="-1"/>
                <w:lang w:eastAsia="fr-FR"/>
              </w:rPr>
            </w:pPr>
          </w:p>
        </w:tc>
        <w:tc>
          <w:tcPr>
            <w:tcW w:w="3969" w:type="dxa"/>
            <w:shd w:val="clear" w:color="auto" w:fill="auto"/>
          </w:tcPr>
          <w:p w14:paraId="141FE430" w14:textId="77777777" w:rsidR="00B22CDE" w:rsidRPr="0016348C" w:rsidRDefault="00B22CDE" w:rsidP="00D44B96">
            <w:pPr>
              <w:suppressAutoHyphens w:val="0"/>
              <w:jc w:val="both"/>
              <w:rPr>
                <w:rFonts w:ascii="Arial" w:hAnsi="Arial" w:cs="Arial"/>
                <w:spacing w:val="-10"/>
                <w:position w:val="-1"/>
                <w:lang w:eastAsia="fr-FR"/>
              </w:rPr>
            </w:pPr>
          </w:p>
        </w:tc>
        <w:tc>
          <w:tcPr>
            <w:tcW w:w="2693" w:type="dxa"/>
            <w:shd w:val="clear" w:color="auto" w:fill="auto"/>
          </w:tcPr>
          <w:p w14:paraId="2681C74D" w14:textId="77777777" w:rsidR="00B22CDE" w:rsidRPr="0016348C" w:rsidRDefault="00B22CDE" w:rsidP="00D44B96">
            <w:pPr>
              <w:suppressAutoHyphens w:val="0"/>
              <w:jc w:val="both"/>
              <w:rPr>
                <w:rFonts w:ascii="Arial" w:hAnsi="Arial" w:cs="Arial"/>
                <w:spacing w:val="-10"/>
                <w:position w:val="-1"/>
                <w:lang w:eastAsia="fr-FR"/>
              </w:rPr>
            </w:pPr>
          </w:p>
        </w:tc>
        <w:tc>
          <w:tcPr>
            <w:tcW w:w="2299" w:type="dxa"/>
            <w:shd w:val="clear" w:color="auto" w:fill="auto"/>
          </w:tcPr>
          <w:p w14:paraId="5BC7A1D9" w14:textId="77777777" w:rsidR="00B22CDE" w:rsidRPr="0016348C" w:rsidRDefault="00B22CDE" w:rsidP="00D44B96">
            <w:pPr>
              <w:suppressAutoHyphens w:val="0"/>
              <w:jc w:val="both"/>
              <w:rPr>
                <w:rFonts w:ascii="Arial" w:hAnsi="Arial" w:cs="Arial"/>
                <w:spacing w:val="-10"/>
                <w:position w:val="-1"/>
                <w:lang w:eastAsia="fr-FR"/>
              </w:rPr>
            </w:pPr>
          </w:p>
        </w:tc>
      </w:tr>
      <w:tr w:rsidR="00B22CDE" w:rsidRPr="0016348C" w14:paraId="7EABD8C5" w14:textId="77777777" w:rsidTr="00B22CDE">
        <w:tc>
          <w:tcPr>
            <w:tcW w:w="1384" w:type="dxa"/>
            <w:shd w:val="clear" w:color="auto" w:fill="auto"/>
          </w:tcPr>
          <w:p w14:paraId="4946CF1A" w14:textId="77777777" w:rsidR="00B22CDE" w:rsidRDefault="00B22CDE" w:rsidP="00D44B96">
            <w:pPr>
              <w:suppressAutoHyphens w:val="0"/>
              <w:jc w:val="both"/>
              <w:rPr>
                <w:rFonts w:ascii="Arial" w:hAnsi="Arial" w:cs="Arial"/>
                <w:spacing w:val="-10"/>
                <w:position w:val="-1"/>
                <w:lang w:eastAsia="fr-FR"/>
              </w:rPr>
            </w:pPr>
          </w:p>
          <w:p w14:paraId="3C83F296" w14:textId="77777777" w:rsidR="00B22CDE" w:rsidRPr="0016348C" w:rsidRDefault="00B22CDE" w:rsidP="00D44B96">
            <w:pPr>
              <w:suppressAutoHyphens w:val="0"/>
              <w:jc w:val="both"/>
              <w:rPr>
                <w:rFonts w:ascii="Arial" w:hAnsi="Arial" w:cs="Arial"/>
                <w:spacing w:val="-10"/>
                <w:position w:val="-1"/>
                <w:lang w:eastAsia="fr-FR"/>
              </w:rPr>
            </w:pPr>
          </w:p>
        </w:tc>
        <w:tc>
          <w:tcPr>
            <w:tcW w:w="3969" w:type="dxa"/>
            <w:shd w:val="clear" w:color="auto" w:fill="auto"/>
          </w:tcPr>
          <w:p w14:paraId="2CFE2BAD" w14:textId="77777777" w:rsidR="00B22CDE" w:rsidRPr="0016348C" w:rsidRDefault="00B22CDE" w:rsidP="00D44B96">
            <w:pPr>
              <w:suppressAutoHyphens w:val="0"/>
              <w:jc w:val="both"/>
              <w:rPr>
                <w:rFonts w:ascii="Arial" w:hAnsi="Arial" w:cs="Arial"/>
                <w:spacing w:val="-10"/>
                <w:position w:val="-1"/>
                <w:lang w:eastAsia="fr-FR"/>
              </w:rPr>
            </w:pPr>
          </w:p>
        </w:tc>
        <w:tc>
          <w:tcPr>
            <w:tcW w:w="2693" w:type="dxa"/>
            <w:shd w:val="clear" w:color="auto" w:fill="auto"/>
          </w:tcPr>
          <w:p w14:paraId="2DDE54C1" w14:textId="77777777" w:rsidR="00B22CDE" w:rsidRPr="0016348C" w:rsidRDefault="00B22CDE" w:rsidP="00D44B96">
            <w:pPr>
              <w:suppressAutoHyphens w:val="0"/>
              <w:jc w:val="both"/>
              <w:rPr>
                <w:rFonts w:ascii="Arial" w:hAnsi="Arial" w:cs="Arial"/>
                <w:spacing w:val="-10"/>
                <w:position w:val="-1"/>
                <w:lang w:eastAsia="fr-FR"/>
              </w:rPr>
            </w:pPr>
          </w:p>
        </w:tc>
        <w:tc>
          <w:tcPr>
            <w:tcW w:w="2299" w:type="dxa"/>
            <w:shd w:val="clear" w:color="auto" w:fill="auto"/>
          </w:tcPr>
          <w:p w14:paraId="45663FD6" w14:textId="77777777" w:rsidR="00B22CDE" w:rsidRPr="0016348C" w:rsidRDefault="00B22CDE" w:rsidP="00D44B96">
            <w:pPr>
              <w:suppressAutoHyphens w:val="0"/>
              <w:jc w:val="both"/>
              <w:rPr>
                <w:rFonts w:ascii="Arial" w:hAnsi="Arial" w:cs="Arial"/>
                <w:spacing w:val="-10"/>
                <w:position w:val="-1"/>
                <w:lang w:eastAsia="fr-FR"/>
              </w:rPr>
            </w:pPr>
          </w:p>
        </w:tc>
      </w:tr>
    </w:tbl>
    <w:p w14:paraId="21A7EA37" w14:textId="77777777" w:rsidR="00B22CDE" w:rsidRDefault="00B22CDE" w:rsidP="00B22CDE">
      <w:pPr>
        <w:pStyle w:val="En-tte"/>
        <w:tabs>
          <w:tab w:val="clear" w:pos="4536"/>
          <w:tab w:val="clear" w:pos="9072"/>
          <w:tab w:val="left" w:pos="864"/>
        </w:tabs>
        <w:rPr>
          <w:rFonts w:ascii="Arial" w:hAnsi="Arial" w:cs="Arial"/>
        </w:rPr>
      </w:pPr>
    </w:p>
    <w:p w14:paraId="41D10224" w14:textId="77777777" w:rsidR="00B22CDE" w:rsidRDefault="00B22CDE" w:rsidP="00B22CDE">
      <w:pPr>
        <w:pStyle w:val="En-tte"/>
        <w:tabs>
          <w:tab w:val="clear" w:pos="4536"/>
          <w:tab w:val="clear" w:pos="9072"/>
          <w:tab w:val="left" w:pos="864"/>
        </w:tabs>
        <w:rPr>
          <w:rFonts w:ascii="Arial" w:hAnsi="Arial" w:cs="Arial"/>
        </w:rPr>
      </w:pPr>
    </w:p>
    <w:p w14:paraId="0A4C07D5" w14:textId="77777777" w:rsidR="00B22CDE" w:rsidRDefault="00B22CDE" w:rsidP="00B22CDE">
      <w:pPr>
        <w:pStyle w:val="En-tte"/>
        <w:numPr>
          <w:ilvl w:val="0"/>
          <w:numId w:val="8"/>
        </w:numPr>
        <w:tabs>
          <w:tab w:val="clear" w:pos="4536"/>
          <w:tab w:val="clear" w:pos="9072"/>
          <w:tab w:val="left" w:pos="864"/>
        </w:tabs>
        <w:rPr>
          <w:rFonts w:ascii="Arial" w:hAnsi="Arial" w:cs="Arial"/>
        </w:rPr>
      </w:pPr>
      <w:r w:rsidRPr="005039E2">
        <w:rPr>
          <w:rFonts w:ascii="Arial" w:hAnsi="Arial" w:cs="Arial"/>
          <w:b/>
          <w:bCs/>
          <w:sz w:val="22"/>
          <w:szCs w:val="22"/>
        </w:rPr>
        <w:t>D</w:t>
      </w:r>
      <w:r w:rsidRPr="0016348C">
        <w:rPr>
          <w:rFonts w:ascii="Arial" w:hAnsi="Arial" w:cs="Arial"/>
          <w:b/>
          <w:bCs/>
          <w:color w:val="000000"/>
          <w:sz w:val="22"/>
          <w:szCs w:val="22"/>
          <w:lang w:eastAsia="fr-FR"/>
        </w:rPr>
        <w:t>éclaration indiquant les effectifs moyens annuels du candidat</w:t>
      </w:r>
      <w:r>
        <w:rPr>
          <w:rFonts w:ascii="Arial" w:hAnsi="Arial" w:cs="Arial"/>
          <w:b/>
          <w:bCs/>
          <w:color w:val="000000"/>
          <w:sz w:val="22"/>
          <w:szCs w:val="22"/>
          <w:lang w:eastAsia="fr-FR"/>
        </w:rPr>
        <w:t xml:space="preserve"> des 3 dernières années : </w:t>
      </w:r>
    </w:p>
    <w:p w14:paraId="21D5274F" w14:textId="77777777" w:rsidR="00B22CDE" w:rsidRDefault="00B22CDE" w:rsidP="00B22CDE">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905"/>
        <w:gridCol w:w="3669"/>
      </w:tblGrid>
      <w:tr w:rsidR="00B22CDE" w:rsidRPr="008E5D1E" w14:paraId="52B5FCF2" w14:textId="77777777" w:rsidTr="00B22CDE">
        <w:tc>
          <w:tcPr>
            <w:tcW w:w="2660" w:type="dxa"/>
            <w:shd w:val="clear" w:color="auto" w:fill="66CCFF"/>
          </w:tcPr>
          <w:p w14:paraId="0951CCA2" w14:textId="77777777" w:rsidR="00B22CDE" w:rsidRPr="008E5D1E" w:rsidRDefault="00B22CDE" w:rsidP="00D44B96">
            <w:pPr>
              <w:pStyle w:val="En-tte"/>
              <w:tabs>
                <w:tab w:val="clear" w:pos="4536"/>
                <w:tab w:val="clear" w:pos="9072"/>
                <w:tab w:val="left" w:pos="864"/>
              </w:tabs>
              <w:jc w:val="center"/>
              <w:rPr>
                <w:rFonts w:ascii="Arial" w:hAnsi="Arial" w:cs="Arial"/>
                <w:i/>
              </w:rPr>
            </w:pPr>
            <w:r w:rsidRPr="008E5D1E">
              <w:rPr>
                <w:rFonts w:ascii="Arial" w:hAnsi="Arial" w:cs="Arial"/>
                <w:i/>
              </w:rPr>
              <w:t>Année</w:t>
            </w:r>
          </w:p>
        </w:tc>
        <w:tc>
          <w:tcPr>
            <w:tcW w:w="3969" w:type="dxa"/>
            <w:tcBorders>
              <w:bottom w:val="single" w:sz="4" w:space="0" w:color="auto"/>
            </w:tcBorders>
            <w:shd w:val="clear" w:color="auto" w:fill="66CCFF"/>
          </w:tcPr>
          <w:p w14:paraId="2224088B" w14:textId="77777777" w:rsidR="00B22CDE" w:rsidRPr="008E5D1E" w:rsidRDefault="00B22CDE" w:rsidP="00D44B96">
            <w:pPr>
              <w:pStyle w:val="En-tte"/>
              <w:tabs>
                <w:tab w:val="clear" w:pos="4536"/>
                <w:tab w:val="clear" w:pos="9072"/>
                <w:tab w:val="left" w:pos="864"/>
              </w:tabs>
              <w:jc w:val="center"/>
              <w:rPr>
                <w:rFonts w:ascii="Arial" w:hAnsi="Arial" w:cs="Arial"/>
                <w:i/>
              </w:rPr>
            </w:pPr>
            <w:r w:rsidRPr="008E5D1E">
              <w:rPr>
                <w:rFonts w:ascii="Arial" w:hAnsi="Arial" w:cs="Arial"/>
                <w:i/>
              </w:rPr>
              <w:t>Effectifs moyens</w:t>
            </w:r>
          </w:p>
        </w:tc>
        <w:tc>
          <w:tcPr>
            <w:tcW w:w="3715" w:type="dxa"/>
            <w:tcBorders>
              <w:bottom w:val="single" w:sz="4" w:space="0" w:color="auto"/>
            </w:tcBorders>
            <w:shd w:val="clear" w:color="auto" w:fill="66CCFF"/>
          </w:tcPr>
          <w:p w14:paraId="5B687DFB" w14:textId="77777777" w:rsidR="00B22CDE" w:rsidRPr="008E5D1E" w:rsidRDefault="00B22CDE" w:rsidP="00D44B96">
            <w:pPr>
              <w:pStyle w:val="En-tte"/>
              <w:tabs>
                <w:tab w:val="clear" w:pos="4536"/>
                <w:tab w:val="clear" w:pos="9072"/>
                <w:tab w:val="left" w:pos="864"/>
              </w:tabs>
              <w:jc w:val="center"/>
              <w:rPr>
                <w:rFonts w:ascii="Arial" w:hAnsi="Arial" w:cs="Arial"/>
                <w:i/>
              </w:rPr>
            </w:pPr>
            <w:r w:rsidRPr="008E5D1E">
              <w:rPr>
                <w:rFonts w:ascii="Arial" w:hAnsi="Arial" w:cs="Arial"/>
                <w:i/>
              </w:rPr>
              <w:t>Personnel d’encadrement</w:t>
            </w:r>
          </w:p>
        </w:tc>
      </w:tr>
      <w:tr w:rsidR="00B22CDE" w:rsidRPr="008E5D1E" w14:paraId="7485A484" w14:textId="77777777" w:rsidTr="00B22CDE">
        <w:tc>
          <w:tcPr>
            <w:tcW w:w="2660" w:type="dxa"/>
            <w:shd w:val="clear" w:color="auto" w:fill="auto"/>
            <w:vAlign w:val="center"/>
          </w:tcPr>
          <w:p w14:paraId="2AB5A5EF" w14:textId="317E5F25" w:rsidR="00B22CDE" w:rsidRPr="008E5D1E" w:rsidRDefault="00B22CDE" w:rsidP="00D44B96">
            <w:pPr>
              <w:pStyle w:val="En-tte"/>
              <w:tabs>
                <w:tab w:val="clear" w:pos="4536"/>
                <w:tab w:val="clear" w:pos="9072"/>
                <w:tab w:val="left" w:pos="864"/>
              </w:tabs>
              <w:jc w:val="center"/>
              <w:rPr>
                <w:rFonts w:ascii="Arial" w:hAnsi="Arial" w:cs="Arial"/>
              </w:rPr>
            </w:pPr>
            <w:r>
              <w:rPr>
                <w:rFonts w:ascii="Arial" w:hAnsi="Arial" w:cs="Arial"/>
              </w:rPr>
              <w:t>20</w:t>
            </w:r>
            <w:r w:rsidR="00EB22F3">
              <w:rPr>
                <w:rFonts w:ascii="Arial" w:hAnsi="Arial" w:cs="Arial"/>
              </w:rPr>
              <w:t>25</w:t>
            </w:r>
          </w:p>
        </w:tc>
        <w:tc>
          <w:tcPr>
            <w:tcW w:w="3969" w:type="dxa"/>
            <w:shd w:val="clear" w:color="auto" w:fill="auto"/>
          </w:tcPr>
          <w:p w14:paraId="15AB8962" w14:textId="77777777" w:rsidR="00B22CDE" w:rsidRPr="008E5D1E" w:rsidRDefault="00B22CDE" w:rsidP="00D44B96">
            <w:pPr>
              <w:pStyle w:val="En-tte"/>
              <w:tabs>
                <w:tab w:val="clear" w:pos="4536"/>
                <w:tab w:val="clear" w:pos="9072"/>
                <w:tab w:val="left" w:pos="864"/>
              </w:tabs>
              <w:rPr>
                <w:rFonts w:ascii="Arial" w:hAnsi="Arial" w:cs="Arial"/>
              </w:rPr>
            </w:pPr>
          </w:p>
          <w:p w14:paraId="70C239FC" w14:textId="77777777" w:rsidR="00B22CDE" w:rsidRPr="008E5D1E" w:rsidRDefault="00B22CDE" w:rsidP="00D44B96">
            <w:pPr>
              <w:pStyle w:val="En-tte"/>
              <w:tabs>
                <w:tab w:val="clear" w:pos="4536"/>
                <w:tab w:val="clear" w:pos="9072"/>
                <w:tab w:val="left" w:pos="864"/>
              </w:tabs>
              <w:rPr>
                <w:rFonts w:ascii="Arial" w:hAnsi="Arial" w:cs="Arial"/>
              </w:rPr>
            </w:pPr>
          </w:p>
        </w:tc>
        <w:tc>
          <w:tcPr>
            <w:tcW w:w="3715" w:type="dxa"/>
            <w:shd w:val="clear" w:color="auto" w:fill="auto"/>
          </w:tcPr>
          <w:p w14:paraId="66375A07" w14:textId="77777777" w:rsidR="00B22CDE" w:rsidRPr="008E5D1E" w:rsidRDefault="00B22CDE" w:rsidP="00D44B96">
            <w:pPr>
              <w:pStyle w:val="En-tte"/>
              <w:tabs>
                <w:tab w:val="clear" w:pos="4536"/>
                <w:tab w:val="clear" w:pos="9072"/>
                <w:tab w:val="left" w:pos="864"/>
              </w:tabs>
              <w:rPr>
                <w:rFonts w:ascii="Arial" w:hAnsi="Arial" w:cs="Arial"/>
              </w:rPr>
            </w:pPr>
          </w:p>
        </w:tc>
      </w:tr>
      <w:tr w:rsidR="00B22CDE" w:rsidRPr="008E5D1E" w14:paraId="1E445694" w14:textId="77777777" w:rsidTr="00B22CDE">
        <w:tc>
          <w:tcPr>
            <w:tcW w:w="2660" w:type="dxa"/>
            <w:shd w:val="clear" w:color="auto" w:fill="auto"/>
            <w:vAlign w:val="center"/>
          </w:tcPr>
          <w:p w14:paraId="46056453" w14:textId="1A2FDB4D" w:rsidR="00B22CDE" w:rsidRPr="008E5D1E" w:rsidRDefault="00B22CDE" w:rsidP="00D44B96">
            <w:pPr>
              <w:pStyle w:val="En-tte"/>
              <w:tabs>
                <w:tab w:val="clear" w:pos="4536"/>
                <w:tab w:val="clear" w:pos="9072"/>
                <w:tab w:val="left" w:pos="864"/>
              </w:tabs>
              <w:jc w:val="center"/>
              <w:rPr>
                <w:rFonts w:ascii="Arial" w:hAnsi="Arial" w:cs="Arial"/>
              </w:rPr>
            </w:pPr>
            <w:r>
              <w:rPr>
                <w:rFonts w:ascii="Arial" w:hAnsi="Arial" w:cs="Arial"/>
              </w:rPr>
              <w:t>20</w:t>
            </w:r>
            <w:r w:rsidR="00EB22F3">
              <w:rPr>
                <w:rFonts w:ascii="Arial" w:hAnsi="Arial" w:cs="Arial"/>
              </w:rPr>
              <w:t>24</w:t>
            </w:r>
          </w:p>
        </w:tc>
        <w:tc>
          <w:tcPr>
            <w:tcW w:w="3969" w:type="dxa"/>
            <w:shd w:val="clear" w:color="auto" w:fill="auto"/>
          </w:tcPr>
          <w:p w14:paraId="57E68E1B" w14:textId="77777777" w:rsidR="00B22CDE" w:rsidRPr="008E5D1E" w:rsidRDefault="00B22CDE" w:rsidP="00D44B96">
            <w:pPr>
              <w:pStyle w:val="En-tte"/>
              <w:tabs>
                <w:tab w:val="clear" w:pos="4536"/>
                <w:tab w:val="clear" w:pos="9072"/>
                <w:tab w:val="left" w:pos="864"/>
              </w:tabs>
              <w:rPr>
                <w:rFonts w:ascii="Arial" w:hAnsi="Arial" w:cs="Arial"/>
              </w:rPr>
            </w:pPr>
          </w:p>
          <w:p w14:paraId="42E6865D" w14:textId="77777777" w:rsidR="00B22CDE" w:rsidRPr="008E5D1E" w:rsidRDefault="00B22CDE" w:rsidP="00D44B96">
            <w:pPr>
              <w:pStyle w:val="En-tte"/>
              <w:tabs>
                <w:tab w:val="clear" w:pos="4536"/>
                <w:tab w:val="clear" w:pos="9072"/>
                <w:tab w:val="left" w:pos="864"/>
              </w:tabs>
              <w:rPr>
                <w:rFonts w:ascii="Arial" w:hAnsi="Arial" w:cs="Arial"/>
              </w:rPr>
            </w:pPr>
          </w:p>
        </w:tc>
        <w:tc>
          <w:tcPr>
            <w:tcW w:w="3715" w:type="dxa"/>
            <w:shd w:val="clear" w:color="auto" w:fill="auto"/>
          </w:tcPr>
          <w:p w14:paraId="20BD6E7C" w14:textId="77777777" w:rsidR="00B22CDE" w:rsidRPr="008E5D1E" w:rsidRDefault="00B22CDE" w:rsidP="00D44B96">
            <w:pPr>
              <w:pStyle w:val="En-tte"/>
              <w:tabs>
                <w:tab w:val="clear" w:pos="4536"/>
                <w:tab w:val="clear" w:pos="9072"/>
                <w:tab w:val="left" w:pos="864"/>
              </w:tabs>
              <w:rPr>
                <w:rFonts w:ascii="Arial" w:hAnsi="Arial" w:cs="Arial"/>
              </w:rPr>
            </w:pPr>
          </w:p>
        </w:tc>
      </w:tr>
      <w:tr w:rsidR="00B22CDE" w:rsidRPr="008E5D1E" w14:paraId="4DC22407" w14:textId="77777777" w:rsidTr="00B22CDE">
        <w:tc>
          <w:tcPr>
            <w:tcW w:w="2660" w:type="dxa"/>
            <w:shd w:val="clear" w:color="auto" w:fill="auto"/>
            <w:vAlign w:val="center"/>
          </w:tcPr>
          <w:p w14:paraId="3EBA22D7" w14:textId="4066DAAA" w:rsidR="00B22CDE" w:rsidRPr="008E5D1E" w:rsidRDefault="00B22CDE" w:rsidP="00D44B96">
            <w:pPr>
              <w:pStyle w:val="En-tte"/>
              <w:tabs>
                <w:tab w:val="clear" w:pos="4536"/>
                <w:tab w:val="clear" w:pos="9072"/>
                <w:tab w:val="left" w:pos="864"/>
              </w:tabs>
              <w:jc w:val="center"/>
              <w:rPr>
                <w:rFonts w:ascii="Arial" w:hAnsi="Arial" w:cs="Arial"/>
              </w:rPr>
            </w:pPr>
            <w:r>
              <w:rPr>
                <w:rFonts w:ascii="Arial" w:hAnsi="Arial" w:cs="Arial"/>
              </w:rPr>
              <w:t>20</w:t>
            </w:r>
            <w:r w:rsidR="00EB22F3">
              <w:rPr>
                <w:rFonts w:ascii="Arial" w:hAnsi="Arial" w:cs="Arial"/>
              </w:rPr>
              <w:t>23</w:t>
            </w:r>
          </w:p>
        </w:tc>
        <w:tc>
          <w:tcPr>
            <w:tcW w:w="3969" w:type="dxa"/>
            <w:shd w:val="clear" w:color="auto" w:fill="auto"/>
          </w:tcPr>
          <w:p w14:paraId="05D758FE" w14:textId="77777777" w:rsidR="00B22CDE" w:rsidRPr="008E5D1E" w:rsidRDefault="00B22CDE" w:rsidP="00D44B96">
            <w:pPr>
              <w:pStyle w:val="En-tte"/>
              <w:tabs>
                <w:tab w:val="clear" w:pos="4536"/>
                <w:tab w:val="clear" w:pos="9072"/>
                <w:tab w:val="left" w:pos="864"/>
              </w:tabs>
              <w:rPr>
                <w:rFonts w:ascii="Arial" w:hAnsi="Arial" w:cs="Arial"/>
              </w:rPr>
            </w:pPr>
          </w:p>
          <w:p w14:paraId="317DB54E" w14:textId="77777777" w:rsidR="00B22CDE" w:rsidRPr="008E5D1E" w:rsidRDefault="00B22CDE" w:rsidP="00D44B96">
            <w:pPr>
              <w:pStyle w:val="En-tte"/>
              <w:tabs>
                <w:tab w:val="clear" w:pos="4536"/>
                <w:tab w:val="clear" w:pos="9072"/>
                <w:tab w:val="left" w:pos="864"/>
              </w:tabs>
              <w:rPr>
                <w:rFonts w:ascii="Arial" w:hAnsi="Arial" w:cs="Arial"/>
              </w:rPr>
            </w:pPr>
          </w:p>
        </w:tc>
        <w:tc>
          <w:tcPr>
            <w:tcW w:w="3715" w:type="dxa"/>
            <w:shd w:val="clear" w:color="auto" w:fill="auto"/>
          </w:tcPr>
          <w:p w14:paraId="3EA1518B" w14:textId="77777777" w:rsidR="00B22CDE" w:rsidRPr="008E5D1E" w:rsidRDefault="00B22CDE" w:rsidP="00D44B96">
            <w:pPr>
              <w:pStyle w:val="En-tte"/>
              <w:tabs>
                <w:tab w:val="clear" w:pos="4536"/>
                <w:tab w:val="clear" w:pos="9072"/>
                <w:tab w:val="left" w:pos="864"/>
              </w:tabs>
              <w:rPr>
                <w:rFonts w:ascii="Arial" w:hAnsi="Arial" w:cs="Arial"/>
              </w:rPr>
            </w:pPr>
          </w:p>
        </w:tc>
      </w:tr>
    </w:tbl>
    <w:p w14:paraId="2BECF4EA" w14:textId="77777777" w:rsidR="00614607" w:rsidRDefault="00614607">
      <w:pPr>
        <w:pStyle w:val="En-tte"/>
        <w:tabs>
          <w:tab w:val="clear" w:pos="4536"/>
          <w:tab w:val="clear" w:pos="9072"/>
          <w:tab w:val="left" w:pos="864"/>
        </w:tabs>
        <w:rPr>
          <w:rFonts w:ascii="Arial" w:hAnsi="Arial" w:cs="Arial"/>
        </w:rPr>
      </w:pPr>
    </w:p>
    <w:p w14:paraId="3C7C7CB7" w14:textId="77777777" w:rsidR="00912339" w:rsidRDefault="00912339">
      <w:pPr>
        <w:pStyle w:val="En-tte"/>
        <w:tabs>
          <w:tab w:val="clear" w:pos="4536"/>
          <w:tab w:val="clear" w:pos="9072"/>
          <w:tab w:val="left" w:pos="864"/>
        </w:tabs>
        <w:rPr>
          <w:rFonts w:ascii="Arial" w:hAnsi="Arial" w:cs="Arial"/>
        </w:rPr>
      </w:pPr>
    </w:p>
    <w:p w14:paraId="0EC94BCE" w14:textId="77777777" w:rsidR="00411396" w:rsidRPr="00B22CDE" w:rsidRDefault="00B22CDE" w:rsidP="0041139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w:t>
      </w:r>
      <w:r w:rsidR="00411396">
        <w:rPr>
          <w:rFonts w:ascii="Arial" w:hAnsi="Arial" w:cs="Arial"/>
          <w:b/>
          <w:bCs/>
          <w:sz w:val="22"/>
          <w:szCs w:val="22"/>
        </w:rPr>
        <w:t xml:space="preserve">2 </w:t>
      </w:r>
      <w:r w:rsidR="00FD5C88">
        <w:rPr>
          <w:rFonts w:ascii="Arial" w:hAnsi="Arial" w:cs="Arial"/>
          <w:b/>
          <w:bCs/>
          <w:sz w:val="22"/>
          <w:szCs w:val="22"/>
        </w:rPr>
        <w:t>-</w:t>
      </w:r>
      <w:r w:rsidR="00411396">
        <w:rPr>
          <w:rFonts w:ascii="Arial" w:hAnsi="Arial" w:cs="Arial"/>
          <w:b/>
          <w:bCs/>
          <w:sz w:val="22"/>
          <w:szCs w:val="22"/>
        </w:rPr>
        <w:t xml:space="preserve"> Documents de preuve disponibles en ligne </w:t>
      </w:r>
      <w:r w:rsidR="00411396"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411396" w:rsidRPr="00F15FE2">
        <w:rPr>
          <w:rFonts w:ascii="Arial" w:hAnsi="Arial" w:cs="Arial"/>
          <w:b/>
          <w:bCs/>
          <w:sz w:val="18"/>
          <w:szCs w:val="22"/>
        </w:rPr>
        <w:t>)</w:t>
      </w:r>
      <w:r w:rsidR="00411396">
        <w:rPr>
          <w:rFonts w:ascii="Arial" w:hAnsi="Arial" w:cs="Arial"/>
          <w:b/>
          <w:bCs/>
          <w:sz w:val="22"/>
          <w:szCs w:val="22"/>
        </w:rPr>
        <w:t> :</w:t>
      </w:r>
    </w:p>
    <w:p w14:paraId="5B6DD0B6" w14:textId="77777777" w:rsidR="00764264" w:rsidRDefault="00764264">
      <w:pPr>
        <w:pStyle w:val="En-tte"/>
        <w:tabs>
          <w:tab w:val="clear" w:pos="4536"/>
          <w:tab w:val="clear" w:pos="9072"/>
          <w:tab w:val="left" w:pos="864"/>
        </w:tabs>
        <w:rPr>
          <w:rFonts w:ascii="Arial" w:hAnsi="Arial" w:cs="Arial"/>
        </w:rPr>
      </w:pPr>
    </w:p>
    <w:p w14:paraId="1EECBCC5"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B12A58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566508B" w14:textId="77777777" w:rsidR="00411396" w:rsidRPr="00411396" w:rsidRDefault="00411396" w:rsidP="00411396">
      <w:pPr>
        <w:pStyle w:val="En-tte"/>
        <w:tabs>
          <w:tab w:val="left" w:pos="864"/>
        </w:tabs>
        <w:rPr>
          <w:rFonts w:ascii="Arial" w:hAnsi="Arial" w:cs="Arial"/>
        </w:rPr>
      </w:pPr>
    </w:p>
    <w:p w14:paraId="112CA61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78EB64D0" w14:textId="77777777" w:rsidR="00411396" w:rsidRDefault="00411396" w:rsidP="00411396">
      <w:pPr>
        <w:pStyle w:val="En-tte"/>
        <w:tabs>
          <w:tab w:val="left" w:pos="864"/>
        </w:tabs>
        <w:rPr>
          <w:rFonts w:ascii="Arial" w:hAnsi="Arial" w:cs="Arial"/>
        </w:rPr>
      </w:pPr>
    </w:p>
    <w:p w14:paraId="798777D2" w14:textId="77777777" w:rsidR="00717070" w:rsidRPr="00411396" w:rsidRDefault="00717070" w:rsidP="00411396">
      <w:pPr>
        <w:pStyle w:val="En-tte"/>
        <w:tabs>
          <w:tab w:val="left" w:pos="864"/>
        </w:tabs>
        <w:rPr>
          <w:rFonts w:ascii="Arial" w:hAnsi="Arial" w:cs="Arial"/>
        </w:rPr>
      </w:pPr>
    </w:p>
    <w:p w14:paraId="5D0CA1A8" w14:textId="77777777" w:rsidR="00411396" w:rsidRPr="00411396" w:rsidRDefault="00411396" w:rsidP="00411396">
      <w:pPr>
        <w:pStyle w:val="En-tte"/>
        <w:tabs>
          <w:tab w:val="left" w:pos="864"/>
        </w:tabs>
        <w:rPr>
          <w:rFonts w:ascii="Arial" w:hAnsi="Arial" w:cs="Arial"/>
        </w:rPr>
      </w:pPr>
    </w:p>
    <w:p w14:paraId="48A2994D"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0DFEEB3" w14:textId="77777777" w:rsidR="00411396" w:rsidRPr="00411396" w:rsidRDefault="00411396" w:rsidP="00411396">
      <w:pPr>
        <w:pStyle w:val="En-tte"/>
        <w:tabs>
          <w:tab w:val="left" w:pos="864"/>
        </w:tabs>
        <w:rPr>
          <w:rFonts w:ascii="Arial" w:hAnsi="Arial" w:cs="Arial"/>
        </w:rPr>
      </w:pPr>
    </w:p>
    <w:p w14:paraId="49D506B1" w14:textId="77777777" w:rsidR="00411396" w:rsidRPr="00411396" w:rsidRDefault="00411396" w:rsidP="00411396">
      <w:pPr>
        <w:pStyle w:val="En-tte"/>
        <w:tabs>
          <w:tab w:val="left" w:pos="864"/>
        </w:tabs>
        <w:rPr>
          <w:rFonts w:ascii="Arial" w:hAnsi="Arial" w:cs="Arial"/>
        </w:rPr>
      </w:pPr>
    </w:p>
    <w:p w14:paraId="0C6EA0F3" w14:textId="77777777" w:rsidR="00411396" w:rsidRDefault="00411396" w:rsidP="00411396">
      <w:pPr>
        <w:pStyle w:val="En-tte"/>
        <w:tabs>
          <w:tab w:val="left" w:pos="864"/>
        </w:tabs>
        <w:rPr>
          <w:rFonts w:ascii="Arial" w:hAnsi="Arial" w:cs="Arial"/>
        </w:rPr>
      </w:pPr>
    </w:p>
    <w:p w14:paraId="0B214C4B" w14:textId="77777777" w:rsidR="00717070" w:rsidRDefault="00717070" w:rsidP="00411396">
      <w:pPr>
        <w:pStyle w:val="En-tte"/>
        <w:tabs>
          <w:tab w:val="left" w:pos="864"/>
        </w:tabs>
        <w:rPr>
          <w:rFonts w:ascii="Arial" w:hAnsi="Arial" w:cs="Arial"/>
        </w:rPr>
      </w:pPr>
    </w:p>
    <w:p w14:paraId="17788DB3" w14:textId="77777777" w:rsidR="00717070" w:rsidRDefault="00717070" w:rsidP="00411396">
      <w:pPr>
        <w:pStyle w:val="En-tte"/>
        <w:tabs>
          <w:tab w:val="left" w:pos="864"/>
        </w:tabs>
        <w:rPr>
          <w:rFonts w:ascii="Arial" w:hAnsi="Arial" w:cs="Arial"/>
        </w:rPr>
      </w:pPr>
    </w:p>
    <w:p w14:paraId="06E0C534" w14:textId="77777777" w:rsidR="00717070" w:rsidRDefault="00717070" w:rsidP="00411396">
      <w:pPr>
        <w:pStyle w:val="En-tte"/>
        <w:tabs>
          <w:tab w:val="left" w:pos="864"/>
        </w:tabs>
        <w:rPr>
          <w:rFonts w:ascii="Arial" w:hAnsi="Arial" w:cs="Arial"/>
        </w:rPr>
      </w:pPr>
    </w:p>
    <w:p w14:paraId="77F9FFB4" w14:textId="77777777" w:rsidR="00717070" w:rsidRDefault="00717070" w:rsidP="00411396">
      <w:pPr>
        <w:pStyle w:val="En-tte"/>
        <w:tabs>
          <w:tab w:val="left" w:pos="864"/>
        </w:tabs>
        <w:rPr>
          <w:rFonts w:ascii="Arial" w:hAnsi="Arial" w:cs="Arial"/>
        </w:rPr>
      </w:pPr>
    </w:p>
    <w:p w14:paraId="4CD395D9" w14:textId="77777777" w:rsidR="00B22CDE" w:rsidRDefault="00B22CDE" w:rsidP="00411396">
      <w:pPr>
        <w:pStyle w:val="En-tte"/>
        <w:tabs>
          <w:tab w:val="left" w:pos="864"/>
        </w:tabs>
        <w:rPr>
          <w:rFonts w:ascii="Arial" w:hAnsi="Arial" w:cs="Arial"/>
        </w:rPr>
      </w:pPr>
    </w:p>
    <w:p w14:paraId="6C28909A" w14:textId="77777777" w:rsidR="00B22CDE" w:rsidRDefault="00B22CDE" w:rsidP="00411396">
      <w:pPr>
        <w:pStyle w:val="En-tte"/>
        <w:tabs>
          <w:tab w:val="left" w:pos="864"/>
        </w:tabs>
        <w:rPr>
          <w:rFonts w:ascii="Arial" w:hAnsi="Arial" w:cs="Arial"/>
        </w:rPr>
      </w:pPr>
    </w:p>
    <w:p w14:paraId="6B405DED" w14:textId="77777777" w:rsidR="00B22CDE" w:rsidRDefault="00B22CDE" w:rsidP="00411396">
      <w:pPr>
        <w:pStyle w:val="En-tte"/>
        <w:tabs>
          <w:tab w:val="left" w:pos="864"/>
        </w:tabs>
        <w:rPr>
          <w:rFonts w:ascii="Arial" w:hAnsi="Arial" w:cs="Arial"/>
        </w:rPr>
      </w:pPr>
    </w:p>
    <w:p w14:paraId="112ACE4F" w14:textId="77777777" w:rsidR="00341095" w:rsidRDefault="00341095" w:rsidP="00411396">
      <w:pPr>
        <w:pStyle w:val="En-tte"/>
        <w:tabs>
          <w:tab w:val="left" w:pos="864"/>
        </w:tabs>
        <w:rPr>
          <w:rFonts w:ascii="Arial" w:hAnsi="Arial" w:cs="Arial"/>
        </w:rPr>
      </w:pPr>
    </w:p>
    <w:p w14:paraId="1F604237" w14:textId="77777777" w:rsidR="00B22CDE" w:rsidRDefault="00B22CDE" w:rsidP="00411396">
      <w:pPr>
        <w:pStyle w:val="En-tte"/>
        <w:tabs>
          <w:tab w:val="left" w:pos="864"/>
        </w:tabs>
        <w:rPr>
          <w:rFonts w:ascii="Arial" w:hAnsi="Arial" w:cs="Arial"/>
        </w:rPr>
      </w:pPr>
    </w:p>
    <w:p w14:paraId="4AD8E7DC"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811F1FD" w14:textId="77777777">
        <w:tc>
          <w:tcPr>
            <w:tcW w:w="10331" w:type="dxa"/>
            <w:shd w:val="clear" w:color="auto" w:fill="66CCFF"/>
          </w:tcPr>
          <w:p w14:paraId="7E43BF61" w14:textId="77777777" w:rsidR="00472B25" w:rsidRDefault="00B22CDE"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G</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337D333B"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1"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5231A60"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0EB7BAB5" w14:textId="77777777" w:rsidR="00472B25" w:rsidRDefault="00472B25">
      <w:pPr>
        <w:tabs>
          <w:tab w:val="left" w:pos="576"/>
        </w:tabs>
        <w:rPr>
          <w:rFonts w:ascii="Arial" w:hAnsi="Arial" w:cs="Arial"/>
          <w:iCs/>
        </w:rPr>
      </w:pPr>
    </w:p>
    <w:p w14:paraId="39825F76"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59950410"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4C9BD9E"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2108181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A7C2E25" w14:textId="77777777" w:rsidR="009A04B2" w:rsidRDefault="009A04B2" w:rsidP="00A02975">
            <w:pPr>
              <w:jc w:val="center"/>
              <w:rPr>
                <w:rFonts w:ascii="Arial" w:hAnsi="Arial" w:cs="Arial"/>
                <w:b/>
              </w:rPr>
            </w:pPr>
            <w:r>
              <w:rPr>
                <w:rFonts w:ascii="Arial" w:hAnsi="Arial" w:cs="Arial"/>
                <w:b/>
              </w:rPr>
              <w:t>N°</w:t>
            </w:r>
          </w:p>
          <w:p w14:paraId="5902E974"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FC2E0D4"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2380F1D"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AD2B"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72BABD26" w14:textId="77777777" w:rsidTr="00171BF1">
        <w:trPr>
          <w:trHeight w:val="1021"/>
        </w:trPr>
        <w:tc>
          <w:tcPr>
            <w:tcW w:w="832" w:type="dxa"/>
            <w:tcBorders>
              <w:top w:val="single" w:sz="4" w:space="0" w:color="000000"/>
              <w:left w:val="single" w:sz="4" w:space="0" w:color="000000"/>
            </w:tcBorders>
            <w:shd w:val="clear" w:color="auto" w:fill="CCFFFF"/>
          </w:tcPr>
          <w:p w14:paraId="4E9149E1"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6CC0B90"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CE47073" w14:textId="77777777" w:rsidR="009A04B2" w:rsidRDefault="009A04B2" w:rsidP="00310F9B">
            <w:pPr>
              <w:snapToGrid w:val="0"/>
              <w:jc w:val="both"/>
              <w:rPr>
                <w:rFonts w:ascii="Arial" w:hAnsi="Arial" w:cs="Arial"/>
              </w:rPr>
            </w:pPr>
          </w:p>
        </w:tc>
      </w:tr>
      <w:tr w:rsidR="009A04B2" w14:paraId="44599B63" w14:textId="77777777" w:rsidTr="00171BF1">
        <w:trPr>
          <w:trHeight w:val="1021"/>
        </w:trPr>
        <w:tc>
          <w:tcPr>
            <w:tcW w:w="832" w:type="dxa"/>
            <w:tcBorders>
              <w:left w:val="single" w:sz="4" w:space="0" w:color="000000"/>
            </w:tcBorders>
          </w:tcPr>
          <w:p w14:paraId="00F73EB0"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282C9E5C"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2C400A5" w14:textId="77777777" w:rsidR="009A04B2" w:rsidRDefault="009A04B2" w:rsidP="00310F9B">
            <w:pPr>
              <w:snapToGrid w:val="0"/>
              <w:jc w:val="both"/>
              <w:rPr>
                <w:rFonts w:ascii="Arial" w:hAnsi="Arial" w:cs="Arial"/>
              </w:rPr>
            </w:pPr>
          </w:p>
        </w:tc>
      </w:tr>
      <w:tr w:rsidR="002F1469" w14:paraId="7756F908" w14:textId="77777777" w:rsidTr="00C00E04">
        <w:trPr>
          <w:trHeight w:val="1021"/>
        </w:trPr>
        <w:tc>
          <w:tcPr>
            <w:tcW w:w="832" w:type="dxa"/>
            <w:tcBorders>
              <w:left w:val="single" w:sz="4" w:space="0" w:color="000000"/>
            </w:tcBorders>
            <w:shd w:val="clear" w:color="auto" w:fill="CCFFFF"/>
          </w:tcPr>
          <w:p w14:paraId="3CAAF43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568A8B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B1E6009" w14:textId="77777777" w:rsidR="002F1469" w:rsidRDefault="002F1469" w:rsidP="00C00E04">
            <w:pPr>
              <w:snapToGrid w:val="0"/>
              <w:jc w:val="both"/>
              <w:rPr>
                <w:rFonts w:ascii="Arial" w:hAnsi="Arial" w:cs="Arial"/>
              </w:rPr>
            </w:pPr>
          </w:p>
        </w:tc>
      </w:tr>
      <w:tr w:rsidR="009051AC" w14:paraId="02833BEF" w14:textId="77777777" w:rsidTr="00C00E04">
        <w:trPr>
          <w:trHeight w:val="1021"/>
        </w:trPr>
        <w:tc>
          <w:tcPr>
            <w:tcW w:w="832" w:type="dxa"/>
            <w:tcBorders>
              <w:left w:val="single" w:sz="4" w:space="0" w:color="000000"/>
            </w:tcBorders>
          </w:tcPr>
          <w:p w14:paraId="5E9C97D9"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387A480F"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62B3453" w14:textId="77777777" w:rsidR="009051AC" w:rsidRDefault="009051AC" w:rsidP="00C00E04">
            <w:pPr>
              <w:snapToGrid w:val="0"/>
              <w:jc w:val="both"/>
              <w:rPr>
                <w:rFonts w:ascii="Arial" w:hAnsi="Arial" w:cs="Arial"/>
              </w:rPr>
            </w:pPr>
          </w:p>
        </w:tc>
      </w:tr>
      <w:tr w:rsidR="009051AC" w14:paraId="57FCFFFE" w14:textId="77777777" w:rsidTr="00C00E04">
        <w:trPr>
          <w:trHeight w:val="1021"/>
        </w:trPr>
        <w:tc>
          <w:tcPr>
            <w:tcW w:w="832" w:type="dxa"/>
            <w:tcBorders>
              <w:left w:val="single" w:sz="4" w:space="0" w:color="000000"/>
            </w:tcBorders>
            <w:shd w:val="clear" w:color="auto" w:fill="CCFFFF"/>
          </w:tcPr>
          <w:p w14:paraId="7F9EE2E3"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0D731EF9"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477EE48" w14:textId="77777777" w:rsidR="009051AC" w:rsidRDefault="009051AC" w:rsidP="00C00E04">
            <w:pPr>
              <w:snapToGrid w:val="0"/>
              <w:jc w:val="both"/>
              <w:rPr>
                <w:rFonts w:ascii="Arial" w:hAnsi="Arial" w:cs="Arial"/>
              </w:rPr>
            </w:pPr>
          </w:p>
        </w:tc>
      </w:tr>
      <w:tr w:rsidR="002F1469" w14:paraId="76C833D6" w14:textId="77777777" w:rsidTr="002F1469">
        <w:trPr>
          <w:trHeight w:val="1021"/>
        </w:trPr>
        <w:tc>
          <w:tcPr>
            <w:tcW w:w="832" w:type="dxa"/>
            <w:tcBorders>
              <w:left w:val="single" w:sz="4" w:space="0" w:color="000000"/>
            </w:tcBorders>
          </w:tcPr>
          <w:p w14:paraId="1FF5AA3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2E8EB10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32A3F39" w14:textId="77777777" w:rsidR="002F1469" w:rsidRDefault="002F1469" w:rsidP="00C00E04">
            <w:pPr>
              <w:snapToGrid w:val="0"/>
              <w:jc w:val="both"/>
              <w:rPr>
                <w:rFonts w:ascii="Arial" w:hAnsi="Arial" w:cs="Arial"/>
              </w:rPr>
            </w:pPr>
          </w:p>
        </w:tc>
      </w:tr>
      <w:tr w:rsidR="009A04B2" w14:paraId="252C13B6" w14:textId="77777777" w:rsidTr="00827FD0">
        <w:trPr>
          <w:trHeight w:val="1021"/>
        </w:trPr>
        <w:tc>
          <w:tcPr>
            <w:tcW w:w="832" w:type="dxa"/>
            <w:tcBorders>
              <w:left w:val="single" w:sz="4" w:space="0" w:color="000000"/>
              <w:bottom w:val="single" w:sz="4" w:space="0" w:color="000000"/>
            </w:tcBorders>
            <w:shd w:val="clear" w:color="auto" w:fill="CCFFFF"/>
          </w:tcPr>
          <w:p w14:paraId="7979998A"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49044CA0"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4FC7BF4" w14:textId="77777777" w:rsidR="009A04B2" w:rsidRDefault="009A04B2" w:rsidP="00310F9B">
            <w:pPr>
              <w:snapToGrid w:val="0"/>
              <w:jc w:val="both"/>
              <w:rPr>
                <w:rFonts w:ascii="Arial" w:hAnsi="Arial" w:cs="Arial"/>
              </w:rPr>
            </w:pPr>
          </w:p>
        </w:tc>
      </w:tr>
    </w:tbl>
    <w:p w14:paraId="26FCFF51"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52DB83DE"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A5EB364"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2E14D1B4" w14:textId="77777777" w:rsidR="00472B25" w:rsidRPr="00B22CDE" w:rsidRDefault="009A04B2" w:rsidP="00B22CDE">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2" w:history="1">
        <w:r w:rsidRPr="00386724">
          <w:rPr>
            <w:rStyle w:val="Lienhypertexte"/>
            <w:rFonts w:ascii="Arial" w:hAnsi="Arial" w:cs="Arial"/>
            <w:sz w:val="18"/>
            <w:szCs w:val="18"/>
          </w:rPr>
          <w:t>ICD</w:t>
        </w:r>
      </w:hyperlink>
      <w:r>
        <w:rPr>
          <w:rFonts w:ascii="Arial" w:hAnsi="Arial" w:cs="Arial"/>
          <w:sz w:val="18"/>
          <w:szCs w:val="18"/>
        </w:rPr>
        <w:t>.</w:t>
      </w:r>
    </w:p>
    <w:sectPr w:rsidR="00472B25" w:rsidRPr="00B22CD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FB9E3" w14:textId="77777777" w:rsidR="00CB0703" w:rsidRDefault="00CB0703">
      <w:r>
        <w:separator/>
      </w:r>
    </w:p>
  </w:endnote>
  <w:endnote w:type="continuationSeparator" w:id="0">
    <w:p w14:paraId="7B7A3749" w14:textId="77777777" w:rsidR="00CB0703" w:rsidRDefault="00CB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altName w:val="Calibri"/>
    <w:charset w:val="00"/>
    <w:family w:val="roman"/>
    <w:pitch w:val="default"/>
  </w:font>
  <w:font w:name="Aptos">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10A0FF35" w14:textId="77777777">
      <w:trPr>
        <w:tblHeader/>
      </w:trPr>
      <w:tc>
        <w:tcPr>
          <w:tcW w:w="3513" w:type="dxa"/>
          <w:shd w:val="clear" w:color="auto" w:fill="66CCFF"/>
        </w:tcPr>
        <w:p w14:paraId="389A780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18FC74AD" w14:textId="2EF9C1B1" w:rsidR="00472B25" w:rsidRDefault="00606747" w:rsidP="00D05D09">
          <w:pPr>
            <w:shd w:val="clear" w:color="auto" w:fill="66CCFF"/>
            <w:snapToGrid w:val="0"/>
            <w:jc w:val="center"/>
            <w:rPr>
              <w:rFonts w:ascii="Arial" w:hAnsi="Arial" w:cs="Arial"/>
              <w:b/>
              <w:bCs/>
            </w:rPr>
          </w:pPr>
          <w:r>
            <w:rPr>
              <w:rFonts w:ascii="Arial" w:hAnsi="Arial" w:cs="Arial"/>
              <w:b/>
              <w:i/>
              <w:iCs/>
            </w:rPr>
            <w:t>202</w:t>
          </w:r>
          <w:r w:rsidR="004877E2">
            <w:rPr>
              <w:rFonts w:ascii="Arial" w:hAnsi="Arial" w:cs="Arial"/>
              <w:b/>
              <w:i/>
              <w:iCs/>
            </w:rPr>
            <w:t>6</w:t>
          </w:r>
          <w:r>
            <w:rPr>
              <w:rFonts w:ascii="Arial" w:hAnsi="Arial" w:cs="Arial"/>
              <w:b/>
              <w:i/>
              <w:iCs/>
            </w:rPr>
            <w:t>-0</w:t>
          </w:r>
          <w:r w:rsidR="006E03AE">
            <w:rPr>
              <w:rFonts w:ascii="Arial" w:hAnsi="Arial" w:cs="Arial"/>
              <w:b/>
              <w:i/>
              <w:iCs/>
            </w:rPr>
            <w:t>0</w:t>
          </w:r>
          <w:r w:rsidR="00341095">
            <w:rPr>
              <w:rFonts w:ascii="Arial" w:hAnsi="Arial" w:cs="Arial"/>
              <w:b/>
              <w:i/>
              <w:iCs/>
            </w:rPr>
            <w:t>8</w:t>
          </w:r>
          <w:r>
            <w:rPr>
              <w:rFonts w:ascii="Arial" w:hAnsi="Arial" w:cs="Arial"/>
              <w:b/>
              <w:i/>
              <w:iCs/>
            </w:rPr>
            <w:t>-00-00</w:t>
          </w:r>
        </w:p>
      </w:tc>
      <w:tc>
        <w:tcPr>
          <w:tcW w:w="900" w:type="dxa"/>
          <w:shd w:val="clear" w:color="auto" w:fill="66CCFF"/>
        </w:tcPr>
        <w:p w14:paraId="2814BE2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3ED0C06E"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2140F">
            <w:rPr>
              <w:rStyle w:val="Numrodepage"/>
              <w:rFonts w:cs="Arial"/>
              <w:b/>
              <w:noProof/>
            </w:rPr>
            <w:t>5</w:t>
          </w:r>
          <w:r>
            <w:rPr>
              <w:rStyle w:val="Numrodepage"/>
              <w:rFonts w:cs="Arial"/>
              <w:b/>
            </w:rPr>
            <w:fldChar w:fldCharType="end"/>
          </w:r>
        </w:p>
      </w:tc>
      <w:tc>
        <w:tcPr>
          <w:tcW w:w="180" w:type="dxa"/>
          <w:shd w:val="clear" w:color="auto" w:fill="66CCFF"/>
        </w:tcPr>
        <w:p w14:paraId="69730E01"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DED3897"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2140F">
            <w:rPr>
              <w:rStyle w:val="Numrodepage"/>
              <w:rFonts w:cs="Arial"/>
              <w:b/>
              <w:noProof/>
            </w:rPr>
            <w:t>5</w:t>
          </w:r>
          <w:r>
            <w:rPr>
              <w:rStyle w:val="Numrodepage"/>
              <w:rFonts w:cs="Arial"/>
              <w:b/>
            </w:rPr>
            <w:fldChar w:fldCharType="end"/>
          </w:r>
        </w:p>
      </w:tc>
    </w:tr>
  </w:tbl>
  <w:p w14:paraId="0B6B3B98" w14:textId="77777777"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A95D" w14:textId="77777777" w:rsidR="00CB0703" w:rsidRDefault="00CB0703">
      <w:r>
        <w:separator/>
      </w:r>
    </w:p>
  </w:footnote>
  <w:footnote w:type="continuationSeparator" w:id="0">
    <w:p w14:paraId="71187458" w14:textId="77777777" w:rsidR="00CB0703" w:rsidRDefault="00CB0703">
      <w:r>
        <w:continuationSeparator/>
      </w:r>
    </w:p>
  </w:footnote>
  <w:footnote w:id="1">
    <w:p w14:paraId="2C25F968"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63AC1"/>
    <w:multiLevelType w:val="hybridMultilevel"/>
    <w:tmpl w:val="44E46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468129948">
    <w:abstractNumId w:val="0"/>
  </w:num>
  <w:num w:numId="2" w16cid:durableId="1240366112">
    <w:abstractNumId w:val="1"/>
  </w:num>
  <w:num w:numId="3" w16cid:durableId="1005473018">
    <w:abstractNumId w:val="2"/>
  </w:num>
  <w:num w:numId="4" w16cid:durableId="1765420019">
    <w:abstractNumId w:val="0"/>
  </w:num>
  <w:num w:numId="5" w16cid:durableId="990602209">
    <w:abstractNumId w:val="3"/>
  </w:num>
  <w:num w:numId="6" w16cid:durableId="51318874">
    <w:abstractNumId w:val="4"/>
  </w:num>
  <w:num w:numId="7" w16cid:durableId="257523221">
    <w:abstractNumId w:val="6"/>
  </w:num>
  <w:num w:numId="8" w16cid:durableId="1258101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10F47"/>
    <w:rsid w:val="000227D0"/>
    <w:rsid w:val="00036184"/>
    <w:rsid w:val="00050CDC"/>
    <w:rsid w:val="000625CC"/>
    <w:rsid w:val="00083590"/>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01927"/>
    <w:rsid w:val="002228BD"/>
    <w:rsid w:val="00223DBA"/>
    <w:rsid w:val="00224E9C"/>
    <w:rsid w:val="0025478A"/>
    <w:rsid w:val="00261FC1"/>
    <w:rsid w:val="002871EE"/>
    <w:rsid w:val="002A37D3"/>
    <w:rsid w:val="002A722F"/>
    <w:rsid w:val="002B54BB"/>
    <w:rsid w:val="002C1767"/>
    <w:rsid w:val="002D13A0"/>
    <w:rsid w:val="002D2288"/>
    <w:rsid w:val="002D7500"/>
    <w:rsid w:val="002F1469"/>
    <w:rsid w:val="002F2BB3"/>
    <w:rsid w:val="003024CC"/>
    <w:rsid w:val="00310F9B"/>
    <w:rsid w:val="00312505"/>
    <w:rsid w:val="00331DDB"/>
    <w:rsid w:val="00340F85"/>
    <w:rsid w:val="00341095"/>
    <w:rsid w:val="0036616C"/>
    <w:rsid w:val="003C025D"/>
    <w:rsid w:val="003C4A1B"/>
    <w:rsid w:val="003D7667"/>
    <w:rsid w:val="003F2B90"/>
    <w:rsid w:val="003F3A3B"/>
    <w:rsid w:val="00411396"/>
    <w:rsid w:val="00425B7A"/>
    <w:rsid w:val="00427375"/>
    <w:rsid w:val="00472B25"/>
    <w:rsid w:val="00483E5B"/>
    <w:rsid w:val="004877E2"/>
    <w:rsid w:val="004A6D4B"/>
    <w:rsid w:val="004A7F71"/>
    <w:rsid w:val="004C221B"/>
    <w:rsid w:val="004D026A"/>
    <w:rsid w:val="004D313A"/>
    <w:rsid w:val="004E403E"/>
    <w:rsid w:val="005036C5"/>
    <w:rsid w:val="00513F06"/>
    <w:rsid w:val="00516C8B"/>
    <w:rsid w:val="00523AED"/>
    <w:rsid w:val="005254E3"/>
    <w:rsid w:val="00553297"/>
    <w:rsid w:val="00553CDD"/>
    <w:rsid w:val="00555AC1"/>
    <w:rsid w:val="0056052C"/>
    <w:rsid w:val="00587F7A"/>
    <w:rsid w:val="0059116B"/>
    <w:rsid w:val="005A325E"/>
    <w:rsid w:val="005A5386"/>
    <w:rsid w:val="005B4D8D"/>
    <w:rsid w:val="005C6314"/>
    <w:rsid w:val="005C765E"/>
    <w:rsid w:val="005D3750"/>
    <w:rsid w:val="005F4173"/>
    <w:rsid w:val="00606747"/>
    <w:rsid w:val="00614607"/>
    <w:rsid w:val="00614AE6"/>
    <w:rsid w:val="0062140F"/>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03AE"/>
    <w:rsid w:val="006E22A4"/>
    <w:rsid w:val="006E2F47"/>
    <w:rsid w:val="006E6210"/>
    <w:rsid w:val="006F6740"/>
    <w:rsid w:val="00717070"/>
    <w:rsid w:val="007314F1"/>
    <w:rsid w:val="00741ECB"/>
    <w:rsid w:val="00755416"/>
    <w:rsid w:val="00764264"/>
    <w:rsid w:val="00787E55"/>
    <w:rsid w:val="007A7713"/>
    <w:rsid w:val="007B4FB2"/>
    <w:rsid w:val="007C0A0D"/>
    <w:rsid w:val="007D2027"/>
    <w:rsid w:val="00807166"/>
    <w:rsid w:val="00815797"/>
    <w:rsid w:val="00823821"/>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7256D"/>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22CDE"/>
    <w:rsid w:val="00B80B6A"/>
    <w:rsid w:val="00BA70B1"/>
    <w:rsid w:val="00BA7752"/>
    <w:rsid w:val="00BB0B94"/>
    <w:rsid w:val="00BB7109"/>
    <w:rsid w:val="00BD1236"/>
    <w:rsid w:val="00C00E04"/>
    <w:rsid w:val="00C05C6A"/>
    <w:rsid w:val="00C07A1D"/>
    <w:rsid w:val="00C10C87"/>
    <w:rsid w:val="00C279F4"/>
    <w:rsid w:val="00C301F0"/>
    <w:rsid w:val="00C56C9E"/>
    <w:rsid w:val="00C56E90"/>
    <w:rsid w:val="00C61C85"/>
    <w:rsid w:val="00C82B82"/>
    <w:rsid w:val="00CB0703"/>
    <w:rsid w:val="00CB169F"/>
    <w:rsid w:val="00CB66F6"/>
    <w:rsid w:val="00CC0527"/>
    <w:rsid w:val="00CC29D9"/>
    <w:rsid w:val="00CE32F2"/>
    <w:rsid w:val="00CF00C9"/>
    <w:rsid w:val="00D002AE"/>
    <w:rsid w:val="00D05D09"/>
    <w:rsid w:val="00D21AD8"/>
    <w:rsid w:val="00D35874"/>
    <w:rsid w:val="00D436D9"/>
    <w:rsid w:val="00D44B96"/>
    <w:rsid w:val="00D63EF7"/>
    <w:rsid w:val="00D82167"/>
    <w:rsid w:val="00DA0E8D"/>
    <w:rsid w:val="00DA5F03"/>
    <w:rsid w:val="00DC04E6"/>
    <w:rsid w:val="00DC3F69"/>
    <w:rsid w:val="00DD3915"/>
    <w:rsid w:val="00E10A15"/>
    <w:rsid w:val="00E2058E"/>
    <w:rsid w:val="00E205DA"/>
    <w:rsid w:val="00E42BD8"/>
    <w:rsid w:val="00E50B22"/>
    <w:rsid w:val="00EA3323"/>
    <w:rsid w:val="00EB22F3"/>
    <w:rsid w:val="00EC1ABB"/>
    <w:rsid w:val="00EE435B"/>
    <w:rsid w:val="00EE5B56"/>
    <w:rsid w:val="00F12F30"/>
    <w:rsid w:val="00F1353C"/>
    <w:rsid w:val="00F26E81"/>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9A607C"/>
  <w15:chartTrackingRefBased/>
  <w15:docId w15:val="{DD5778DC-59A6-4A53-B5E5-36E824DA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56280427">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E36EE-CCB4-4843-AA4F-AF0C12C5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2242</Words>
  <Characters>12332</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14545</CharactersWithSpaces>
  <SharedDoc>false</SharedDoc>
  <HLinks>
    <vt:vector size="138" baseType="variant">
      <vt:variant>
        <vt:i4>7405583</vt:i4>
      </vt:variant>
      <vt:variant>
        <vt:i4>72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69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66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63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60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57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52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YAHIAOUI Karim</cp:lastModifiedBy>
  <cp:revision>4</cp:revision>
  <cp:lastPrinted>2016-11-02T14:02:00Z</cp:lastPrinted>
  <dcterms:created xsi:type="dcterms:W3CDTF">2026-02-19T14:18:00Z</dcterms:created>
  <dcterms:modified xsi:type="dcterms:W3CDTF">2026-04-15T12:18:00Z</dcterms:modified>
</cp:coreProperties>
</file>